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76F8806B"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Заместитель председателя </w:t>
      </w:r>
    </w:p>
    <w:p w14:paraId="366386FA"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комиссии по проведению аукционов </w:t>
      </w:r>
    </w:p>
    <w:p w14:paraId="233DF346"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на право заключения договоров</w:t>
      </w:r>
    </w:p>
    <w:p w14:paraId="1AAA7EBA"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 аренды объектов недвижимого</w:t>
      </w:r>
    </w:p>
    <w:p w14:paraId="19CC6530"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 имущества, находящихся </w:t>
      </w:r>
    </w:p>
    <w:p w14:paraId="51529E14"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в собственности АО «МРТИ РАН»</w:t>
      </w:r>
    </w:p>
    <w:p w14:paraId="69875595" w14:textId="77777777" w:rsidR="006C2317" w:rsidRPr="006C2317" w:rsidRDefault="006C2317" w:rsidP="006C2317">
      <w:pPr>
        <w:spacing w:after="0" w:line="240" w:lineRule="auto"/>
        <w:jc w:val="right"/>
        <w:rPr>
          <w:rFonts w:ascii="Times New Roman" w:hAnsi="Times New Roman"/>
          <w:bCs/>
        </w:rPr>
      </w:pPr>
    </w:p>
    <w:p w14:paraId="07EB19B0"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_________________/Е.Н. Куманцов/</w:t>
      </w:r>
    </w:p>
    <w:p w14:paraId="61451F45" w14:textId="77777777" w:rsidR="006C2317" w:rsidRPr="006C2317" w:rsidRDefault="006C2317" w:rsidP="006C2317">
      <w:pPr>
        <w:spacing w:after="0" w:line="240" w:lineRule="auto"/>
        <w:jc w:val="right"/>
        <w:rPr>
          <w:rFonts w:ascii="Times New Roman" w:hAnsi="Times New Roman"/>
          <w:bCs/>
        </w:rPr>
      </w:pPr>
    </w:p>
    <w:p w14:paraId="1E961360" w14:textId="33CD8BF5" w:rsidR="009B5A54" w:rsidRDefault="006C2317" w:rsidP="006C2317">
      <w:pPr>
        <w:spacing w:after="0" w:line="240" w:lineRule="auto"/>
        <w:jc w:val="right"/>
        <w:rPr>
          <w:rFonts w:ascii="Times New Roman" w:hAnsi="Times New Roman"/>
          <w:b/>
        </w:rPr>
      </w:pPr>
      <w:r w:rsidRPr="006C2317">
        <w:rPr>
          <w:rFonts w:ascii="Times New Roman" w:hAnsi="Times New Roman"/>
          <w:bCs/>
        </w:rPr>
        <w:t>«___» ___________________ 2024 г.</w:t>
      </w: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2CEF470E" w:rsidR="00670963" w:rsidRPr="00F76659" w:rsidRDefault="00164FD7" w:rsidP="00F76659">
            <w:pPr>
              <w:spacing w:after="0" w:line="240" w:lineRule="auto"/>
              <w:jc w:val="center"/>
              <w:rPr>
                <w:rFonts w:ascii="Times New Roman" w:hAnsi="Times New Roman" w:cs="Times New Roman"/>
                <w:sz w:val="24"/>
                <w:szCs w:val="24"/>
              </w:rPr>
            </w:pPr>
            <w:r w:rsidRPr="00164FD7">
              <w:rPr>
                <w:rFonts w:ascii="Times New Roman" w:hAnsi="Times New Roman" w:cs="Times New Roman"/>
                <w:sz w:val="24"/>
                <w:szCs w:val="24"/>
              </w:rPr>
              <w:t>117519, г. Москва, Варшавское шоссе, дом 132 строение 8, помещение XI, этаж 1, комната 116</w:t>
            </w:r>
          </w:p>
        </w:tc>
        <w:tc>
          <w:tcPr>
            <w:tcW w:w="1933" w:type="dxa"/>
          </w:tcPr>
          <w:p w14:paraId="17D05A96" w14:textId="44BF27C0" w:rsidR="00460501" w:rsidRPr="00164FD7"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164FD7">
              <w:rPr>
                <w:rFonts w:ascii="Times New Roman" w:hAnsi="Times New Roman" w:cs="Times New Roman"/>
                <w:sz w:val="24"/>
                <w:szCs w:val="24"/>
              </w:rPr>
              <w:t>2</w:t>
            </w:r>
            <w:r w:rsidR="003A76E9">
              <w:rPr>
                <w:rFonts w:ascii="Times New Roman" w:hAnsi="Times New Roman" w:cs="Times New Roman"/>
                <w:sz w:val="24"/>
                <w:szCs w:val="24"/>
              </w:rPr>
              <w:t>2</w:t>
            </w:r>
            <w:r w:rsidR="00164FD7">
              <w:rPr>
                <w:rFonts w:ascii="Times New Roman" w:hAnsi="Times New Roman" w:cs="Times New Roman"/>
                <w:sz w:val="24"/>
                <w:szCs w:val="24"/>
              </w:rPr>
              <w:t>3</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proofErr w:type="spellStart"/>
      <w:r w:rsidR="00DD3C79">
        <w:rPr>
          <w:rFonts w:ascii="Times New Roman" w:hAnsi="Times New Roman" w:cs="Times New Roman"/>
          <w:sz w:val="24"/>
          <w:szCs w:val="24"/>
          <w:lang w:val="en-US"/>
        </w:rPr>
        <w:t>mrti</w:t>
      </w:r>
      <w:proofErr w:type="spellEnd"/>
      <w:r w:rsidR="00DD3C79" w:rsidRPr="00556A1C">
        <w:rPr>
          <w:rFonts w:ascii="Times New Roman" w:hAnsi="Times New Roman" w:cs="Times New Roman"/>
          <w:sz w:val="24"/>
          <w:szCs w:val="24"/>
        </w:rPr>
        <w:t>@</w:t>
      </w:r>
      <w:proofErr w:type="spellStart"/>
      <w:r w:rsidR="00DD3C79">
        <w:rPr>
          <w:rFonts w:ascii="Times New Roman" w:hAnsi="Times New Roman" w:cs="Times New Roman"/>
          <w:sz w:val="24"/>
          <w:szCs w:val="24"/>
          <w:lang w:val="en-US"/>
        </w:rPr>
        <w:t>mrtiran</w:t>
      </w:r>
      <w:proofErr w:type="spellEnd"/>
      <w:r w:rsidR="00EB7C4A" w:rsidRPr="000654E0">
        <w:rPr>
          <w:rFonts w:ascii="Times New Roman" w:hAnsi="Times New Roman" w:cs="Times New Roman"/>
          <w:sz w:val="24"/>
          <w:szCs w:val="24"/>
        </w:rPr>
        <w:t>.</w:t>
      </w:r>
      <w:proofErr w:type="spellStart"/>
      <w:r w:rsidR="00EB7C4A">
        <w:rPr>
          <w:rFonts w:ascii="Times New Roman" w:hAnsi="Times New Roman" w:cs="Times New Roman"/>
          <w:sz w:val="24"/>
          <w:szCs w:val="24"/>
          <w:lang w:val="en-US"/>
        </w:rPr>
        <w:t>ru</w:t>
      </w:r>
      <w:proofErr w:type="spellEnd"/>
      <w:r w:rsidR="00EB7C4A">
        <w:rPr>
          <w:rFonts w:ascii="Times New Roman" w:hAnsi="Times New Roman" w:cs="Times New Roman"/>
          <w:sz w:val="24"/>
          <w:szCs w:val="24"/>
        </w:rPr>
        <w:t>.</w:t>
      </w:r>
    </w:p>
    <w:p w14:paraId="012A6C39" w14:textId="4DE417DC"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6C2317">
        <w:rPr>
          <w:rFonts w:ascii="Times New Roman" w:hAnsi="Times New Roman" w:cs="Times New Roman"/>
          <w:b/>
          <w:bCs/>
          <w:sz w:val="24"/>
          <w:szCs w:val="24"/>
        </w:rPr>
        <w:t>:</w:t>
      </w:r>
      <w:r w:rsidR="006C2317" w:rsidRPr="006C2317">
        <w:t xml:space="preserve"> </w:t>
      </w:r>
      <w:bookmarkStart w:id="0" w:name="_Hlk165028178"/>
      <w:bookmarkStart w:id="1" w:name="_GoBack"/>
      <w:r w:rsidR="006C2317" w:rsidRPr="006C2317">
        <w:rPr>
          <w:rFonts w:ascii="Times New Roman" w:hAnsi="Times New Roman" w:cs="Times New Roman"/>
          <w:sz w:val="24"/>
          <w:szCs w:val="24"/>
        </w:rPr>
        <w:t>Воронцова Оксана Григорьевна, тел.+7(495)909-25-01 доб.10-16, электронная почта voroncova@mrtiran.ru</w:t>
      </w:r>
      <w:bookmarkEnd w:id="0"/>
      <w:bookmarkEnd w:id="1"/>
      <w:r w:rsidR="006A6F71">
        <w:fldChar w:fldCharType="begin"/>
      </w:r>
      <w:r w:rsidR="006A6F71">
        <w:instrText xml:space="preserve"> HYPERLINK "mailto:yakovenko@mrtiran.ru" </w:instrText>
      </w:r>
      <w:r w:rsidR="006A6F71">
        <w:fldChar w:fldCharType="separate"/>
      </w:r>
      <w:r w:rsidR="006A6F71">
        <w:fldChar w:fldCharType="end"/>
      </w:r>
      <w:r w:rsidR="008F7827" w:rsidRPr="00221FB2">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1669CC37" w:rsidR="00D67803" w:rsidRDefault="00164FD7" w:rsidP="00881C48">
      <w:pPr>
        <w:spacing w:after="0"/>
        <w:jc w:val="both"/>
        <w:rPr>
          <w:rFonts w:ascii="Times New Roman" w:hAnsi="Times New Roman" w:cs="Times New Roman"/>
          <w:b/>
          <w:sz w:val="24"/>
          <w:szCs w:val="24"/>
        </w:rPr>
      </w:pPr>
      <w:r w:rsidRPr="00164FD7">
        <w:rPr>
          <w:rFonts w:ascii="Times New Roman" w:hAnsi="Times New Roman" w:cs="Times New Roman"/>
          <w:sz w:val="24"/>
          <w:szCs w:val="24"/>
        </w:rPr>
        <w:t>117519, г. Москва, Варшавское шоссе, дом 132 строение 8, помещение XI, этаж 1, комната 116</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29DED275"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6C2317">
        <w:rPr>
          <w:rFonts w:ascii="Times New Roman" w:hAnsi="Times New Roman" w:cs="Times New Roman"/>
          <w:bCs/>
          <w:sz w:val="24"/>
          <w:szCs w:val="24"/>
        </w:rPr>
        <w:t>производство</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6D819E0B" w:rsidR="009A5F14" w:rsidRPr="00CB4D23" w:rsidRDefault="00164FD7" w:rsidP="00B92789">
            <w:pPr>
              <w:spacing w:after="0" w:line="240" w:lineRule="auto"/>
              <w:jc w:val="center"/>
              <w:rPr>
                <w:rFonts w:ascii="Times New Roman" w:hAnsi="Times New Roman" w:cs="Times New Roman"/>
                <w:highlight w:val="yellow"/>
              </w:rPr>
            </w:pPr>
            <w:r w:rsidRPr="00164FD7">
              <w:rPr>
                <w:rFonts w:ascii="Times New Roman" w:hAnsi="Times New Roman" w:cs="Times New Roman"/>
                <w:sz w:val="24"/>
                <w:szCs w:val="24"/>
              </w:rPr>
              <w:t>117519, г. Москва, Варшавское шоссе, дом 132 строение 8, помещение XI, этаж 1, комната 116</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13B57699" w:rsidR="009A5F14" w:rsidRPr="00E07AF6" w:rsidRDefault="00F54232" w:rsidP="00164FD7">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164FD7">
              <w:rPr>
                <w:rFonts w:ascii="Times New Roman" w:hAnsi="Times New Roman" w:cs="Times New Roman"/>
                <w:sz w:val="24"/>
                <w:szCs w:val="24"/>
              </w:rPr>
              <w:t xml:space="preserve">223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7218C824" w:rsidR="003C377A" w:rsidRPr="00E07AF6" w:rsidRDefault="00164FD7" w:rsidP="00164FD7">
            <w:pPr>
              <w:spacing w:after="0" w:line="240" w:lineRule="auto"/>
              <w:jc w:val="center"/>
              <w:rPr>
                <w:rFonts w:ascii="Times New Roman" w:hAnsi="Times New Roman" w:cs="Times New Roman"/>
                <w:highlight w:val="yellow"/>
              </w:rPr>
            </w:pPr>
            <w:r>
              <w:rPr>
                <w:rFonts w:ascii="Times New Roman" w:hAnsi="Times New Roman" w:cs="Times New Roman"/>
              </w:rPr>
              <w:t>1 839 750</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0</w:t>
            </w:r>
            <w:r w:rsidR="00320A6E">
              <w:rPr>
                <w:rFonts w:ascii="Times New Roman" w:hAnsi="Times New Roman" w:cs="Times New Roman"/>
              </w:rPr>
              <w:t>0</w:t>
            </w:r>
            <w:r>
              <w:rPr>
                <w:rFonts w:ascii="Times New Roman" w:hAnsi="Times New Roman" w:cs="Times New Roman"/>
              </w:rPr>
              <w:t xml:space="preserve">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223</w:t>
            </w:r>
            <w:r w:rsidR="00600DA9" w:rsidRPr="00420475">
              <w:rPr>
                <w:rFonts w:ascii="Times New Roman" w:hAnsi="Times New Roman" w:cs="Times New Roman"/>
              </w:rPr>
              <w:t xml:space="preserve"> </w:t>
            </w:r>
            <w:proofErr w:type="spellStart"/>
            <w:r w:rsidR="003C377A" w:rsidRPr="00420475">
              <w:rPr>
                <w:rFonts w:ascii="Times New Roman" w:hAnsi="Times New Roman" w:cs="Times New Roman"/>
              </w:rPr>
              <w:t>кв.</w:t>
            </w:r>
            <w:r w:rsidR="003C377A" w:rsidRPr="00600DA9">
              <w:rPr>
                <w:rFonts w:ascii="Times New Roman" w:hAnsi="Times New Roman" w:cs="Times New Roman"/>
              </w:rPr>
              <w:t>м</w:t>
            </w:r>
            <w:proofErr w:type="spellEnd"/>
            <w:r w:rsidR="003C377A" w:rsidRPr="00600DA9">
              <w:rPr>
                <w:rFonts w:ascii="Times New Roman" w:hAnsi="Times New Roman" w:cs="Times New Roman"/>
              </w:rPr>
              <w:t xml:space="preserve">.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167 250</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0</w:t>
            </w:r>
            <w:r w:rsidR="00320A6E">
              <w:rPr>
                <w:rFonts w:ascii="Times New Roman" w:hAnsi="Times New Roman" w:cs="Times New Roman"/>
              </w:rPr>
              <w:t>0</w:t>
            </w:r>
            <w:r>
              <w:rPr>
                <w:rFonts w:ascii="Times New Roman" w:hAnsi="Times New Roman" w:cs="Times New Roman"/>
              </w:rPr>
              <w:t xml:space="preserve">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3E30D09E"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09:00 </w:t>
      </w:r>
      <w:r w:rsidR="006C2317">
        <w:rPr>
          <w:rFonts w:ascii="Times New Roman" w:hAnsi="Times New Roman" w:cs="Times New Roman"/>
          <w:sz w:val="24"/>
          <w:szCs w:val="24"/>
        </w:rPr>
        <w:t>27</w:t>
      </w:r>
      <w:r w:rsidRPr="00480727">
        <w:rPr>
          <w:rFonts w:ascii="Times New Roman" w:hAnsi="Times New Roman" w:cs="Times New Roman"/>
          <w:sz w:val="24"/>
          <w:szCs w:val="24"/>
        </w:rPr>
        <w:t>.</w:t>
      </w:r>
      <w:r w:rsidR="006C2317">
        <w:rPr>
          <w:rFonts w:ascii="Times New Roman" w:hAnsi="Times New Roman" w:cs="Times New Roman"/>
          <w:sz w:val="24"/>
          <w:szCs w:val="24"/>
        </w:rPr>
        <w:t>04</w:t>
      </w:r>
      <w:r w:rsidRPr="00480727">
        <w:rPr>
          <w:rFonts w:ascii="Times New Roman" w:hAnsi="Times New Roman" w:cs="Times New Roman"/>
          <w:sz w:val="24"/>
          <w:szCs w:val="24"/>
        </w:rPr>
        <w:t>.202</w:t>
      </w:r>
      <w:r w:rsidR="006C2317">
        <w:rPr>
          <w:rFonts w:ascii="Times New Roman" w:hAnsi="Times New Roman" w:cs="Times New Roman"/>
          <w:sz w:val="24"/>
          <w:szCs w:val="24"/>
        </w:rPr>
        <w:t>4</w:t>
      </w:r>
      <w:r w:rsidRPr="00480727">
        <w:rPr>
          <w:rFonts w:ascii="Times New Roman" w:hAnsi="Times New Roman" w:cs="Times New Roman"/>
          <w:b/>
          <w:sz w:val="24"/>
          <w:szCs w:val="24"/>
        </w:rPr>
        <w:t xml:space="preserve"> </w:t>
      </w:r>
      <w:r w:rsidRPr="00480727">
        <w:rPr>
          <w:rFonts w:ascii="Times New Roman" w:hAnsi="Times New Roman" w:cs="Times New Roman"/>
          <w:sz w:val="24"/>
          <w:szCs w:val="24"/>
        </w:rPr>
        <w:t xml:space="preserve">до 18:00 </w:t>
      </w:r>
      <w:r w:rsidR="006C2317">
        <w:rPr>
          <w:rFonts w:ascii="Times New Roman" w:hAnsi="Times New Roman" w:cs="Times New Roman"/>
          <w:sz w:val="24"/>
          <w:szCs w:val="24"/>
        </w:rPr>
        <w:t>23</w:t>
      </w:r>
      <w:r w:rsidRPr="00480727">
        <w:rPr>
          <w:rFonts w:ascii="Times New Roman" w:hAnsi="Times New Roman" w:cs="Times New Roman"/>
          <w:sz w:val="24"/>
          <w:szCs w:val="24"/>
        </w:rPr>
        <w:t>.</w:t>
      </w:r>
      <w:r w:rsidR="006C2317">
        <w:rPr>
          <w:rFonts w:ascii="Times New Roman" w:hAnsi="Times New Roman" w:cs="Times New Roman"/>
          <w:sz w:val="24"/>
          <w:szCs w:val="24"/>
        </w:rPr>
        <w:t>05</w:t>
      </w:r>
      <w:r w:rsidRPr="00480727">
        <w:rPr>
          <w:rFonts w:ascii="Times New Roman" w:hAnsi="Times New Roman" w:cs="Times New Roman"/>
          <w:sz w:val="24"/>
          <w:szCs w:val="24"/>
        </w:rPr>
        <w:t>.202</w:t>
      </w:r>
      <w:r w:rsidR="006C2317">
        <w:rPr>
          <w:rFonts w:ascii="Times New Roman" w:hAnsi="Times New Roman" w:cs="Times New Roman"/>
          <w:sz w:val="24"/>
          <w:szCs w:val="24"/>
        </w:rPr>
        <w:t>4</w:t>
      </w:r>
      <w:r w:rsidRPr="00480727">
        <w:rPr>
          <w:rFonts w:ascii="Times New Roman" w:hAnsi="Times New Roman" w:cs="Times New Roman"/>
          <w:sz w:val="24"/>
          <w:szCs w:val="24"/>
        </w:rPr>
        <w:t>.</w:t>
      </w:r>
    </w:p>
    <w:p w14:paraId="10F116A6" w14:textId="48094C86"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Pr="00480727">
        <w:rPr>
          <w:rFonts w:ascii="Times New Roman" w:hAnsi="Times New Roman" w:cs="Times New Roman"/>
          <w:bCs/>
          <w:sz w:val="24"/>
          <w:szCs w:val="24"/>
        </w:rPr>
        <w:t xml:space="preserve">с </w:t>
      </w:r>
      <w:r w:rsidR="006C2317" w:rsidRPr="006C2317">
        <w:rPr>
          <w:rFonts w:ascii="Times New Roman" w:hAnsi="Times New Roman" w:cs="Times New Roman"/>
          <w:sz w:val="24"/>
          <w:szCs w:val="24"/>
        </w:rPr>
        <w:t>24.05.2024 до 25.05.2024</w:t>
      </w:r>
      <w:r w:rsidR="00F76659">
        <w:rPr>
          <w:rFonts w:ascii="Times New Roman" w:hAnsi="Times New Roman" w:cs="Times New Roman"/>
          <w:b/>
          <w:sz w:val="24"/>
          <w:szCs w:val="24"/>
        </w:rPr>
        <w:t xml:space="preserve"> </w:t>
      </w:r>
      <w:r w:rsidRPr="00480727">
        <w:rPr>
          <w:rFonts w:ascii="Times New Roman" w:hAnsi="Times New Roman" w:cs="Times New Roman"/>
          <w:sz w:val="24"/>
          <w:szCs w:val="24"/>
        </w:rPr>
        <w:t>с 9:00 до 18:00.</w:t>
      </w:r>
      <w:r w:rsidRPr="00480727">
        <w:rPr>
          <w:rFonts w:ascii="Times New Roman" w:hAnsi="Times New Roman" w:cs="Times New Roman"/>
          <w:b/>
          <w:sz w:val="24"/>
          <w:szCs w:val="24"/>
        </w:rPr>
        <w:t xml:space="preserve"> </w:t>
      </w:r>
    </w:p>
    <w:p w14:paraId="0BFEA4BE" w14:textId="079AB3F9"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6C2317">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6C2317">
        <w:rPr>
          <w:rFonts w:ascii="Times New Roman" w:hAnsi="Times New Roman" w:cs="Times New Roman"/>
          <w:sz w:val="24"/>
          <w:szCs w:val="24"/>
        </w:rPr>
        <w:t>27.05</w:t>
      </w:r>
      <w:r w:rsidR="00F76659" w:rsidRPr="00480727">
        <w:rPr>
          <w:rFonts w:ascii="Times New Roman" w:hAnsi="Times New Roman" w:cs="Times New Roman"/>
          <w:sz w:val="24"/>
          <w:szCs w:val="24"/>
        </w:rPr>
        <w:t>.202</w:t>
      </w:r>
      <w:r w:rsidR="006C2317">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00111240">
        <w:rPr>
          <w:rFonts w:ascii="Times New Roman" w:hAnsi="Times New Roman" w:cs="Times New Roman"/>
          <w:sz w:val="24"/>
          <w:szCs w:val="24"/>
        </w:rPr>
        <w:t xml:space="preserve">в период с </w:t>
      </w:r>
      <w:r w:rsidR="006C2317">
        <w:rPr>
          <w:rFonts w:ascii="Times New Roman" w:hAnsi="Times New Roman" w:cs="Times New Roman"/>
          <w:sz w:val="24"/>
          <w:szCs w:val="24"/>
        </w:rPr>
        <w:t>10</w:t>
      </w:r>
      <w:r w:rsidR="00111240">
        <w:rPr>
          <w:rFonts w:ascii="Times New Roman" w:hAnsi="Times New Roman" w:cs="Times New Roman"/>
          <w:sz w:val="24"/>
          <w:szCs w:val="24"/>
        </w:rPr>
        <w:t>:</w:t>
      </w:r>
      <w:r w:rsidR="006C2317">
        <w:rPr>
          <w:rFonts w:ascii="Times New Roman" w:hAnsi="Times New Roman" w:cs="Times New Roman"/>
          <w:sz w:val="24"/>
          <w:szCs w:val="24"/>
        </w:rPr>
        <w:t>0</w:t>
      </w:r>
      <w:r w:rsidR="00111240">
        <w:rPr>
          <w:rFonts w:ascii="Times New Roman" w:hAnsi="Times New Roman" w:cs="Times New Roman"/>
          <w:sz w:val="24"/>
          <w:szCs w:val="24"/>
        </w:rPr>
        <w:t xml:space="preserve">0 до </w:t>
      </w:r>
      <w:r w:rsidR="006C2317">
        <w:rPr>
          <w:rFonts w:ascii="Times New Roman" w:hAnsi="Times New Roman" w:cs="Times New Roman"/>
          <w:sz w:val="24"/>
          <w:szCs w:val="24"/>
        </w:rPr>
        <w:t>10</w:t>
      </w:r>
      <w:r w:rsidRPr="00480727">
        <w:rPr>
          <w:rFonts w:ascii="Times New Roman" w:hAnsi="Times New Roman" w:cs="Times New Roman"/>
          <w:sz w:val="24"/>
          <w:szCs w:val="24"/>
        </w:rPr>
        <w:t>:</w:t>
      </w:r>
      <w:r w:rsidR="006C2317">
        <w:rPr>
          <w:rFonts w:ascii="Times New Roman" w:hAnsi="Times New Roman" w:cs="Times New Roman"/>
          <w:sz w:val="24"/>
          <w:szCs w:val="24"/>
        </w:rPr>
        <w:t>30</w:t>
      </w:r>
      <w:r w:rsidRPr="00480727">
        <w:rPr>
          <w:rFonts w:ascii="Times New Roman" w:hAnsi="Times New Roman" w:cs="Times New Roman"/>
          <w:sz w:val="24"/>
          <w:szCs w:val="24"/>
        </w:rPr>
        <w:t xml:space="preserve"> по адресу: 117519 г. Москва Варшавское шоссе 132, четвертый этаж зал для переговоров. </w:t>
      </w:r>
    </w:p>
    <w:p w14:paraId="6C742B32" w14:textId="3A902C89"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6C2317" w:rsidRPr="006C2317">
        <w:rPr>
          <w:rFonts w:ascii="Times New Roman" w:hAnsi="Times New Roman" w:cs="Times New Roman"/>
          <w:sz w:val="24"/>
          <w:szCs w:val="24"/>
        </w:rPr>
        <w:t>18:00 27.05.2024</w:t>
      </w:r>
      <w:r w:rsidRPr="00480727">
        <w:rPr>
          <w:rFonts w:ascii="Times New Roman" w:hAnsi="Times New Roman" w:cs="Times New Roman"/>
          <w:sz w:val="24"/>
          <w:szCs w:val="24"/>
        </w:rPr>
        <w:t xml:space="preserve"> 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рганизатором торгов посредством размещения соответствующей информации на сайте официальной торговой площадки ГК «</w:t>
      </w:r>
      <w:proofErr w:type="spellStart"/>
      <w:r w:rsidRPr="00785369">
        <w:rPr>
          <w:rFonts w:ascii="Times New Roman" w:hAnsi="Times New Roman" w:cs="Times New Roman"/>
          <w:sz w:val="24"/>
          <w:szCs w:val="24"/>
        </w:rPr>
        <w:t>Ростех</w:t>
      </w:r>
      <w:proofErr w:type="spellEnd"/>
      <w:r w:rsidRPr="00785369">
        <w:rPr>
          <w:rFonts w:ascii="Times New Roman" w:hAnsi="Times New Roman" w:cs="Times New Roman"/>
          <w:sz w:val="24"/>
          <w:szCs w:val="24"/>
        </w:rPr>
        <w:t xml:space="preserve">»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etpfr</w:t>
        </w:r>
        <w:proofErr w:type="spellEnd"/>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ru</w:t>
        </w:r>
        <w:proofErr w:type="spellEnd"/>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49B0FE11"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Заместитель председателя </w:t>
      </w:r>
    </w:p>
    <w:p w14:paraId="260FBFDF"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комиссии по проведению аукционов </w:t>
      </w:r>
    </w:p>
    <w:p w14:paraId="4540A4DB"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на право заключения договоров</w:t>
      </w:r>
    </w:p>
    <w:p w14:paraId="5C012D0A"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 аренды объектов недвижимого</w:t>
      </w:r>
    </w:p>
    <w:p w14:paraId="3429BD6A"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 xml:space="preserve"> имущества, находящихся </w:t>
      </w:r>
    </w:p>
    <w:p w14:paraId="40544ABF"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в собственности АО «МРТИ РАН»</w:t>
      </w:r>
    </w:p>
    <w:p w14:paraId="7CC466E9" w14:textId="77777777" w:rsidR="006C2317" w:rsidRPr="006C2317" w:rsidRDefault="006C2317" w:rsidP="006C2317">
      <w:pPr>
        <w:spacing w:after="0" w:line="240" w:lineRule="auto"/>
        <w:jc w:val="right"/>
        <w:rPr>
          <w:rFonts w:ascii="Times New Roman" w:hAnsi="Times New Roman"/>
          <w:bCs/>
        </w:rPr>
      </w:pPr>
    </w:p>
    <w:p w14:paraId="15ACFD92" w14:textId="77777777" w:rsidR="006C2317" w:rsidRPr="006C2317" w:rsidRDefault="006C2317" w:rsidP="006C2317">
      <w:pPr>
        <w:spacing w:after="0" w:line="240" w:lineRule="auto"/>
        <w:jc w:val="right"/>
        <w:rPr>
          <w:rFonts w:ascii="Times New Roman" w:hAnsi="Times New Roman"/>
          <w:bCs/>
        </w:rPr>
      </w:pPr>
      <w:r w:rsidRPr="006C2317">
        <w:rPr>
          <w:rFonts w:ascii="Times New Roman" w:hAnsi="Times New Roman"/>
          <w:bCs/>
        </w:rPr>
        <w:t>_________________/Е.Н. Куманцов/</w:t>
      </w:r>
    </w:p>
    <w:p w14:paraId="28888682" w14:textId="77777777" w:rsidR="006C2317" w:rsidRPr="006C2317" w:rsidRDefault="006C2317" w:rsidP="006C2317">
      <w:pPr>
        <w:spacing w:after="0" w:line="240" w:lineRule="auto"/>
        <w:jc w:val="right"/>
        <w:rPr>
          <w:rFonts w:ascii="Times New Roman" w:hAnsi="Times New Roman"/>
          <w:bCs/>
        </w:rPr>
      </w:pPr>
    </w:p>
    <w:p w14:paraId="1AB3A7A0" w14:textId="189CF31C" w:rsidR="00A5226C" w:rsidRDefault="006C2317" w:rsidP="006C2317">
      <w:pPr>
        <w:spacing w:after="0" w:line="240" w:lineRule="auto"/>
        <w:jc w:val="right"/>
        <w:rPr>
          <w:rFonts w:ascii="Times New Roman" w:hAnsi="Times New Roman"/>
          <w:b/>
        </w:rPr>
      </w:pPr>
      <w:r w:rsidRPr="006C2317">
        <w:rPr>
          <w:rFonts w:ascii="Times New Roman" w:hAnsi="Times New Roman"/>
          <w:bCs/>
        </w:rPr>
        <w:t>«___» ___________________ 2024 г.</w:t>
      </w: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6D26CF86" w:rsidR="00B92789" w:rsidRPr="00C009F0" w:rsidRDefault="00164FD7" w:rsidP="00B92789">
            <w:pPr>
              <w:spacing w:after="0" w:line="240" w:lineRule="auto"/>
              <w:jc w:val="center"/>
              <w:rPr>
                <w:rFonts w:ascii="Times New Roman" w:hAnsi="Times New Roman" w:cs="Times New Roman"/>
                <w:sz w:val="24"/>
                <w:szCs w:val="24"/>
              </w:rPr>
            </w:pPr>
            <w:r w:rsidRPr="00164FD7">
              <w:rPr>
                <w:rFonts w:ascii="Times New Roman" w:hAnsi="Times New Roman" w:cs="Times New Roman"/>
                <w:sz w:val="24"/>
                <w:szCs w:val="24"/>
              </w:rPr>
              <w:t>117519, г. Москва, Варшавское шоссе, дом 132 строение 8, помещение XI, этаж 1, комната 116</w:t>
            </w:r>
          </w:p>
        </w:tc>
        <w:tc>
          <w:tcPr>
            <w:tcW w:w="1390" w:type="dxa"/>
          </w:tcPr>
          <w:p w14:paraId="0FC7D07B" w14:textId="209CB6C9" w:rsidR="00B92789" w:rsidRPr="00880891" w:rsidRDefault="00C009F0" w:rsidP="00164FD7">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164FD7">
              <w:rPr>
                <w:rFonts w:ascii="Times New Roman" w:hAnsi="Times New Roman" w:cs="Times New Roman"/>
                <w:sz w:val="24"/>
                <w:szCs w:val="24"/>
              </w:rPr>
              <w:t>223</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w:t>
            </w:r>
            <w:proofErr w:type="gramStart"/>
            <w:r w:rsidRPr="00665D00">
              <w:rPr>
                <w:rFonts w:ascii="Times New Roman" w:hAnsi="Times New Roman" w:cs="Times New Roman"/>
                <w:sz w:val="24"/>
                <w:szCs w:val="24"/>
              </w:rPr>
              <w:t xml:space="preserve">- </w:t>
            </w:r>
            <w:r w:rsidR="00AE6871" w:rsidRPr="00665D00">
              <w:rPr>
                <w:rFonts w:ascii="Times New Roman" w:hAnsi="Times New Roman" w:cs="Times New Roman"/>
                <w:sz w:val="24"/>
                <w:szCs w:val="24"/>
              </w:rPr>
              <w:t xml:space="preserve"> Образец</w:t>
            </w:r>
            <w:proofErr w:type="gramEnd"/>
            <w:r w:rsidR="00AE6871" w:rsidRPr="00665D00">
              <w:rPr>
                <w:rFonts w:ascii="Times New Roman" w:hAnsi="Times New Roman" w:cs="Times New Roman"/>
                <w:sz w:val="24"/>
                <w:szCs w:val="24"/>
              </w:rPr>
              <w:t xml:space="preserve">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Указанный протокол в день окончания рассмотрения заявок на участие в аукционе размещается на сайте официальной торговой площадки ГК «</w:t>
      </w:r>
      <w:proofErr w:type="spellStart"/>
      <w:r w:rsidRPr="006D31ED">
        <w:rPr>
          <w:rFonts w:ascii="Times New Roman" w:hAnsi="Times New Roman" w:cs="Times New Roman"/>
          <w:sz w:val="24"/>
          <w:szCs w:val="24"/>
        </w:rPr>
        <w:t>Ростех</w:t>
      </w:r>
      <w:proofErr w:type="spellEnd"/>
      <w:r w:rsidRPr="006D31ED">
        <w:rPr>
          <w:rFonts w:ascii="Times New Roman" w:hAnsi="Times New Roman" w:cs="Times New Roman"/>
          <w:sz w:val="24"/>
          <w:szCs w:val="24"/>
        </w:rPr>
        <w:t xml:space="preserve">»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w:t>
      </w:r>
      <w:proofErr w:type="gramStart"/>
      <w:r w:rsidRPr="006D31ED">
        <w:rPr>
          <w:rFonts w:ascii="Times New Roman" w:hAnsi="Times New Roman" w:cs="Times New Roman"/>
          <w:sz w:val="24"/>
          <w:szCs w:val="24"/>
        </w:rPr>
        <w:t>к участию</w:t>
      </w:r>
      <w:proofErr w:type="gramEnd"/>
      <w:r w:rsidRPr="006D31ED">
        <w:rPr>
          <w:rFonts w:ascii="Times New Roman" w:hAnsi="Times New Roman" w:cs="Times New Roman"/>
          <w:sz w:val="24"/>
          <w:szCs w:val="24"/>
        </w:rPr>
        <w:t xml:space="preserve">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proofErr w:type="gramStart"/>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proofErr w:type="gramEnd"/>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proofErr w:type="gramStart"/>
            <w:r w:rsidRPr="006D31ED">
              <w:rPr>
                <w:rFonts w:ascii="Times New Roman" w:hAnsi="Times New Roman" w:cs="Times New Roman"/>
                <w:sz w:val="20"/>
                <w:szCs w:val="20"/>
              </w:rPr>
              <w:t>Аукцион</w:t>
            </w:r>
            <w:proofErr w:type="gramEnd"/>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1FCF7D51" w:rsidR="00E04C39" w:rsidRPr="00946B81" w:rsidRDefault="00164FD7" w:rsidP="009942F6">
            <w:pPr>
              <w:spacing w:after="0"/>
              <w:ind w:left="284"/>
              <w:jc w:val="both"/>
              <w:rPr>
                <w:rFonts w:ascii="Times New Roman" w:hAnsi="Times New Roman" w:cs="Times New Roman"/>
                <w:sz w:val="20"/>
                <w:szCs w:val="20"/>
              </w:rPr>
            </w:pPr>
            <w:r w:rsidRPr="00164FD7">
              <w:rPr>
                <w:rFonts w:ascii="Times New Roman" w:hAnsi="Times New Roman" w:cs="Times New Roman"/>
                <w:sz w:val="20"/>
                <w:szCs w:val="20"/>
              </w:rPr>
              <w:t>117519, г. Москва, Варшавское шоссе, дом 132 строение 8, помещение XI, этаж 1, комната 116</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Документация об аукционе размещена на сайте официальной торговой площадки ГК «</w:t>
            </w:r>
            <w:proofErr w:type="spellStart"/>
            <w:r w:rsidRPr="006D31ED">
              <w:rPr>
                <w:rFonts w:ascii="Times New Roman" w:hAnsi="Times New Roman" w:cs="Times New Roman"/>
                <w:sz w:val="20"/>
                <w:szCs w:val="20"/>
              </w:rPr>
              <w:t>Ростех</w:t>
            </w:r>
            <w:proofErr w:type="spellEnd"/>
            <w:r w:rsidRPr="006D31ED">
              <w:rPr>
                <w:rFonts w:ascii="Times New Roman" w:hAnsi="Times New Roman" w:cs="Times New Roman"/>
                <w:sz w:val="20"/>
                <w:szCs w:val="20"/>
              </w:rPr>
              <w:t xml:space="preserve">»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etprf</w:t>
              </w:r>
              <w:proofErr w:type="spellEnd"/>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ru</w:t>
              </w:r>
              <w:proofErr w:type="spellEnd"/>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Статья</w:t>
            </w:r>
            <w:proofErr w:type="spellEnd"/>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proofErr w:type="gramStart"/>
      <w:r w:rsidR="00973A79">
        <w:rPr>
          <w:spacing w:val="-1"/>
          <w:sz w:val="24"/>
          <w:szCs w:val="24"/>
          <w:lang w:val="ru-RU"/>
        </w:rPr>
        <w:t xml:space="preserve">Организатору  </w:t>
      </w:r>
      <w:r w:rsidR="008D5881" w:rsidRPr="006D31ED">
        <w:rPr>
          <w:sz w:val="24"/>
          <w:szCs w:val="24"/>
          <w:lang w:val="ru-RU"/>
        </w:rPr>
        <w:t>от</w:t>
      </w:r>
      <w:proofErr w:type="gramEnd"/>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proofErr w:type="spellStart"/>
      <w:proofErr w:type="gramStart"/>
      <w:r w:rsidR="008D5881" w:rsidRPr="006D31ED">
        <w:rPr>
          <w:spacing w:val="-1"/>
          <w:lang w:val="ru-RU"/>
        </w:rPr>
        <w:t>физ.лица</w:t>
      </w:r>
      <w:proofErr w:type="spellEnd"/>
      <w:proofErr w:type="gramEnd"/>
      <w:r w:rsidR="008D5881" w:rsidRPr="006D31ED">
        <w:rPr>
          <w:spacing w:val="-1"/>
          <w:lang w:val="ru-RU"/>
        </w:rPr>
        <w:t>/юридический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proofErr w:type="spellStart"/>
      <w:r w:rsidRPr="006D31ED">
        <w:rPr>
          <w:spacing w:val="-1"/>
          <w:lang w:val="ru-RU"/>
        </w:rPr>
        <w:t>м.п</w:t>
      </w:r>
      <w:proofErr w:type="spellEnd"/>
      <w:r w:rsidRPr="006D31ED">
        <w:rPr>
          <w:spacing w:val="-1"/>
          <w:lang w:val="ru-RU"/>
        </w:rPr>
        <w:t>.</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w:t>
      </w:r>
      <w:proofErr w:type="spellStart"/>
      <w:r w:rsidRPr="006D31ED">
        <w:rPr>
          <w:spacing w:val="-1"/>
          <w:lang w:val="ru-RU"/>
        </w:rPr>
        <w:t>ая</w:t>
      </w:r>
      <w:proofErr w:type="spellEnd"/>
      <w:r w:rsidRPr="006D31ED">
        <w:rPr>
          <w:spacing w:val="-1"/>
          <w:lang w:val="ru-RU"/>
        </w:rPr>
        <w:t>)</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proofErr w:type="gramStart"/>
      <w:r w:rsidRPr="006D31ED">
        <w:rPr>
          <w:spacing w:val="-1"/>
          <w:lang w:val="ru-RU"/>
        </w:rPr>
        <w:t>по</w:t>
      </w:r>
      <w:r w:rsidRPr="006D31ED">
        <w:rPr>
          <w:spacing w:val="-5"/>
          <w:lang w:val="ru-RU"/>
        </w:rPr>
        <w:t>«</w:t>
      </w:r>
      <w:proofErr w:type="gramEnd"/>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proofErr w:type="gramStart"/>
      <w:r w:rsidRPr="006D31ED">
        <w:rPr>
          <w:u w:val="single" w:color="000000"/>
          <w:lang w:val="ru-RU"/>
        </w:rPr>
        <w:tab/>
      </w:r>
      <w:r w:rsidRPr="006D31ED">
        <w:rPr>
          <w:lang w:val="ru-RU"/>
        </w:rPr>
        <w:t>)</w:t>
      </w:r>
      <w:r w:rsidRPr="000D1DE1">
        <w:rPr>
          <w:i/>
          <w:sz w:val="14"/>
          <w:lang w:val="ru-RU"/>
        </w:rPr>
        <w:t>(</w:t>
      </w:r>
      <w:proofErr w:type="gramEnd"/>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w:t>
      </w:r>
      <w:proofErr w:type="gramStart"/>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proofErr w:type="gramEnd"/>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proofErr w:type="gramStart"/>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proofErr w:type="gramEnd"/>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proofErr w:type="gramStart"/>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proofErr w:type="gramEnd"/>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proofErr w:type="gramStart"/>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proofErr w:type="gramEnd"/>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proofErr w:type="gramStart"/>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proofErr w:type="gramEnd"/>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proofErr w:type="gramStart"/>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proofErr w:type="gramEnd"/>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w:t>
      </w:r>
      <w:proofErr w:type="gramStart"/>
      <w:r w:rsidRPr="006D31ED">
        <w:rPr>
          <w:spacing w:val="-1"/>
          <w:sz w:val="24"/>
          <w:szCs w:val="24"/>
          <w:lang w:val="ru-RU"/>
        </w:rPr>
        <w:t>аукционе</w:t>
      </w:r>
      <w:r w:rsidR="00AE441B">
        <w:rPr>
          <w:spacing w:val="-1"/>
          <w:sz w:val="24"/>
          <w:szCs w:val="24"/>
          <w:lang w:val="ru-RU"/>
        </w:rPr>
        <w:t xml:space="preserve">  </w:t>
      </w:r>
      <w:r w:rsidRPr="006D31ED">
        <w:rPr>
          <w:spacing w:val="-1"/>
          <w:sz w:val="24"/>
          <w:szCs w:val="24"/>
          <w:lang w:val="ru-RU"/>
        </w:rPr>
        <w:t>лично</w:t>
      </w:r>
      <w:proofErr w:type="gramEnd"/>
      <w:r w:rsidRPr="006D31ED">
        <w:rPr>
          <w:spacing w:val="-1"/>
          <w:sz w:val="24"/>
          <w:szCs w:val="24"/>
          <w:lang w:val="ru-RU"/>
        </w:rPr>
        <w:t>,</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proofErr w:type="spellStart"/>
      <w:r w:rsidRPr="006D31ED">
        <w:rPr>
          <w:spacing w:val="-1"/>
          <w:sz w:val="24"/>
          <w:szCs w:val="24"/>
        </w:rPr>
        <w:t>Настоящей</w:t>
      </w:r>
      <w:proofErr w:type="spellEnd"/>
      <w:r w:rsidR="00AE441B">
        <w:rPr>
          <w:spacing w:val="-1"/>
          <w:sz w:val="24"/>
          <w:szCs w:val="24"/>
          <w:lang w:val="ru-RU"/>
        </w:rPr>
        <w:t xml:space="preserve"> </w:t>
      </w:r>
      <w:proofErr w:type="spellStart"/>
      <w:r w:rsidRPr="006D31ED">
        <w:rPr>
          <w:spacing w:val="-1"/>
          <w:sz w:val="24"/>
          <w:szCs w:val="24"/>
        </w:rPr>
        <w:t>заявкой</w:t>
      </w:r>
      <w:proofErr w:type="spellEnd"/>
      <w:r w:rsidR="00AE441B">
        <w:rPr>
          <w:spacing w:val="-1"/>
          <w:sz w:val="24"/>
          <w:szCs w:val="24"/>
          <w:lang w:val="ru-RU"/>
        </w:rPr>
        <w:t xml:space="preserve"> </w:t>
      </w:r>
      <w:proofErr w:type="spellStart"/>
      <w:r w:rsidRPr="006D31ED">
        <w:rPr>
          <w:spacing w:val="-1"/>
          <w:sz w:val="24"/>
          <w:szCs w:val="24"/>
        </w:rPr>
        <w:t>подтверждаю</w:t>
      </w:r>
      <w:proofErr w:type="spellEnd"/>
      <w:r w:rsidRPr="006D31ED">
        <w:rPr>
          <w:spacing w:val="-1"/>
          <w:sz w:val="24"/>
          <w:szCs w:val="24"/>
        </w:rPr>
        <w:t>,</w:t>
      </w:r>
      <w:r w:rsidR="00AE441B">
        <w:rPr>
          <w:spacing w:val="-1"/>
          <w:sz w:val="24"/>
          <w:szCs w:val="24"/>
          <w:lang w:val="ru-RU"/>
        </w:rPr>
        <w:t xml:space="preserve"> </w:t>
      </w:r>
      <w:proofErr w:type="spellStart"/>
      <w:r w:rsidRPr="006D31ED">
        <w:rPr>
          <w:spacing w:val="-1"/>
          <w:sz w:val="24"/>
          <w:szCs w:val="24"/>
        </w:rPr>
        <w:t>что</w:t>
      </w:r>
      <w:proofErr w:type="spellEnd"/>
      <w:r w:rsidRPr="006D31ED">
        <w:rPr>
          <w:spacing w:val="-1"/>
          <w:sz w:val="24"/>
          <w:szCs w:val="24"/>
        </w:rPr>
        <w:t>:</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proofErr w:type="spellStart"/>
      <w:r w:rsidR="008D5881" w:rsidRPr="006D31ED">
        <w:rPr>
          <w:spacing w:val="-1"/>
          <w:sz w:val="24"/>
          <w:szCs w:val="24"/>
        </w:rPr>
        <w:t>отношении</w:t>
      </w:r>
      <w:proofErr w:type="spellEnd"/>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proofErr w:type="gramStart"/>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proofErr w:type="gramEnd"/>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 xml:space="preserve">нами направляются </w:t>
      </w:r>
      <w:proofErr w:type="gramStart"/>
      <w:r w:rsidRPr="006D31ED">
        <w:rPr>
          <w:spacing w:val="-1"/>
          <w:sz w:val="24"/>
          <w:szCs w:val="24"/>
          <w:lang w:val="ru-RU"/>
        </w:rPr>
        <w:t>ниже</w:t>
      </w:r>
      <w:r w:rsidR="00265669">
        <w:rPr>
          <w:spacing w:val="-1"/>
          <w:sz w:val="24"/>
          <w:szCs w:val="24"/>
          <w:lang w:val="ru-RU"/>
        </w:rPr>
        <w:t xml:space="preserve"> </w:t>
      </w:r>
      <w:r w:rsidRPr="006D31ED">
        <w:rPr>
          <w:spacing w:val="-1"/>
          <w:sz w:val="24"/>
          <w:szCs w:val="24"/>
          <w:lang w:val="ru-RU"/>
        </w:rPr>
        <w:t>перечисленные</w:t>
      </w:r>
      <w:proofErr w:type="gramEnd"/>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Наименование</w:t>
            </w:r>
            <w:proofErr w:type="spellEnd"/>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Количество</w:t>
            </w:r>
            <w:proofErr w:type="spellEnd"/>
            <w:r w:rsidR="00265669">
              <w:rPr>
                <w:rFonts w:ascii="Times New Roman" w:hAnsi="Times New Roman"/>
                <w:spacing w:val="-1"/>
                <w:sz w:val="20"/>
                <w:szCs w:val="20"/>
                <w:lang w:val="ru-RU"/>
              </w:rPr>
              <w:t xml:space="preserve"> </w:t>
            </w:r>
            <w:proofErr w:type="spellStart"/>
            <w:r w:rsidRPr="006D31ED">
              <w:rPr>
                <w:rFonts w:ascii="Times New Roman" w:hAnsi="Times New Roman"/>
                <w:spacing w:val="-1"/>
                <w:sz w:val="20"/>
                <w:szCs w:val="20"/>
              </w:rPr>
              <w:t>страниц</w:t>
            </w:r>
            <w:proofErr w:type="spellEnd"/>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3F528681" w14:textId="77777777" w:rsidR="001B4C4D" w:rsidRPr="008C7D31" w:rsidRDefault="001B4C4D" w:rsidP="001B4C4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5BFEC8FF" w14:textId="77777777" w:rsidR="001B4C4D" w:rsidRDefault="001B4C4D" w:rsidP="001B4C4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5871B913" w14:textId="77777777" w:rsidR="001B4C4D" w:rsidRDefault="001B4C4D" w:rsidP="001B4C4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Pr>
          <w:rFonts w:ascii="Times New Roman" w:hAnsi="Times New Roman" w:cs="Times New Roman"/>
          <w:sz w:val="24"/>
          <w:szCs w:val="24"/>
        </w:rPr>
        <w:t>____-32-АРН-24</w:t>
      </w:r>
    </w:p>
    <w:p w14:paraId="1DD5F0F6" w14:textId="77777777" w:rsidR="001B4C4D" w:rsidRPr="008C7D31" w:rsidRDefault="001B4C4D" w:rsidP="001B4C4D">
      <w:pPr>
        <w:pStyle w:val="ConsPlusTitle"/>
        <w:jc w:val="center"/>
        <w:rPr>
          <w:rFonts w:ascii="Times New Roman" w:hAnsi="Times New Roman" w:cs="Times New Roman"/>
          <w:sz w:val="24"/>
          <w:szCs w:val="24"/>
        </w:rPr>
      </w:pPr>
    </w:p>
    <w:p w14:paraId="3389C5CA" w14:textId="77777777" w:rsidR="001B4C4D" w:rsidRPr="008C7D31" w:rsidRDefault="001B4C4D" w:rsidP="001B4C4D">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____</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_________ </w:t>
      </w:r>
      <w:r w:rsidRPr="008C7D31">
        <w:rPr>
          <w:rFonts w:ascii="Times New Roman" w:hAnsi="Times New Roman" w:cs="Times New Roman"/>
          <w:sz w:val="24"/>
          <w:szCs w:val="24"/>
        </w:rPr>
        <w:t>20</w:t>
      </w:r>
      <w:r>
        <w:rPr>
          <w:rFonts w:ascii="Times New Roman" w:hAnsi="Times New Roman" w:cs="Times New Roman"/>
          <w:sz w:val="24"/>
          <w:szCs w:val="24"/>
        </w:rPr>
        <w:t>24</w:t>
      </w:r>
      <w:r w:rsidRPr="008C7D31">
        <w:rPr>
          <w:rFonts w:ascii="Times New Roman" w:hAnsi="Times New Roman" w:cs="Times New Roman"/>
          <w:sz w:val="24"/>
          <w:szCs w:val="24"/>
        </w:rPr>
        <w:t xml:space="preserve"> г.</w:t>
      </w:r>
    </w:p>
    <w:p w14:paraId="4775A79B" w14:textId="77777777" w:rsidR="001B4C4D" w:rsidRPr="008C7D31" w:rsidRDefault="001B4C4D" w:rsidP="001B4C4D">
      <w:pPr>
        <w:pStyle w:val="ConsPlusNormal"/>
        <w:jc w:val="both"/>
        <w:rPr>
          <w:rFonts w:ascii="Times New Roman" w:hAnsi="Times New Roman" w:cs="Times New Roman"/>
          <w:sz w:val="24"/>
          <w:szCs w:val="24"/>
        </w:rPr>
      </w:pPr>
    </w:p>
    <w:p w14:paraId="07ABBB41" w14:textId="77777777" w:rsidR="001B4C4D" w:rsidRPr="007B76B6" w:rsidRDefault="001B4C4D" w:rsidP="001B4C4D">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623B6D33" w14:textId="77777777" w:rsidR="001B4C4D" w:rsidRDefault="001B4C4D" w:rsidP="001B4C4D">
      <w:pPr>
        <w:pStyle w:val="ConsPlusNormal"/>
        <w:ind w:firstLine="709"/>
        <w:jc w:val="both"/>
        <w:rPr>
          <w:rFonts w:ascii="Times New Roman" w:hAnsi="Times New Roman" w:cs="Times New Roman"/>
          <w:sz w:val="24"/>
          <w:szCs w:val="24"/>
        </w:rPr>
      </w:pPr>
      <w:r>
        <w:rPr>
          <w:rFonts w:ascii="Times New Roman" w:hAnsi="Times New Roman" w:cs="Times New Roman"/>
          <w:b/>
          <w:bCs/>
          <w:sz w:val="24"/>
          <w:szCs w:val="24"/>
        </w:rPr>
        <w:t xml:space="preserve">__________________________________________________________________________________________________________________________________________________________________________________________________________________________________ </w:t>
      </w:r>
      <w:r w:rsidRPr="008477F0">
        <w:rPr>
          <w:rFonts w:ascii="Times New Roman" w:hAnsi="Times New Roman" w:cs="Times New Roman"/>
          <w:sz w:val="24"/>
          <w:szCs w:val="24"/>
        </w:rPr>
        <w:t>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hAnsi="Times New Roman" w:cs="Times New Roman"/>
          <w:sz w:val="24"/>
          <w:szCs w:val="24"/>
        </w:rPr>
        <w:t>протокол ___________________</w:t>
      </w:r>
      <w:r w:rsidRPr="008477F0">
        <w:rPr>
          <w:rFonts w:ascii="Times New Roman" w:hAnsi="Times New Roman" w:cs="Times New Roman"/>
          <w:sz w:val="24"/>
          <w:szCs w:val="24"/>
        </w:rPr>
        <w:t xml:space="preserve">) и  протоколом </w:t>
      </w:r>
      <w:r w:rsidRPr="008477F0">
        <w:rPr>
          <w:rStyle w:val="63"/>
          <w:rFonts w:cs="Times New Roman"/>
        </w:rPr>
        <w:t xml:space="preserve">рассмотрения заявок на участие в аукционе </w:t>
      </w:r>
      <w:r w:rsidRPr="008477F0">
        <w:rPr>
          <w:rFonts w:ascii="Times New Roman" w:hAnsi="Times New Roman" w:cs="Times New Roman"/>
          <w:sz w:val="24"/>
          <w:szCs w:val="24"/>
        </w:rPr>
        <w:t xml:space="preserve">от </w:t>
      </w:r>
      <w:r>
        <w:rPr>
          <w:rFonts w:ascii="Times New Roman" w:hAnsi="Times New Roman" w:cs="Times New Roman"/>
          <w:sz w:val="24"/>
          <w:szCs w:val="24"/>
        </w:rPr>
        <w:t>____________________</w:t>
      </w:r>
      <w:r w:rsidRPr="008477F0">
        <w:rPr>
          <w:rFonts w:ascii="Times New Roman" w:hAnsi="Times New Roman" w:cs="Times New Roman"/>
          <w:sz w:val="24"/>
          <w:szCs w:val="24"/>
        </w:rPr>
        <w:t>, заключили настоящий Договор о нижеследующем:</w:t>
      </w:r>
    </w:p>
    <w:p w14:paraId="1CD92D66" w14:textId="77777777" w:rsidR="001B4C4D" w:rsidRPr="007B76B6" w:rsidRDefault="001B4C4D" w:rsidP="001B4C4D">
      <w:pPr>
        <w:pStyle w:val="ConsPlusNormal"/>
        <w:ind w:firstLine="709"/>
        <w:jc w:val="both"/>
        <w:rPr>
          <w:rFonts w:ascii="Times New Roman" w:hAnsi="Times New Roman" w:cs="Times New Roman"/>
          <w:sz w:val="24"/>
          <w:szCs w:val="24"/>
        </w:rPr>
      </w:pPr>
    </w:p>
    <w:p w14:paraId="52AF5CCC"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Предмет Договора</w:t>
      </w:r>
    </w:p>
    <w:p w14:paraId="2C87E789" w14:textId="77777777" w:rsidR="001B4C4D" w:rsidRPr="008A49FC" w:rsidRDefault="001B4C4D" w:rsidP="001B4C4D">
      <w:pPr>
        <w:pStyle w:val="ConsPlusNormal"/>
        <w:jc w:val="center"/>
        <w:outlineLvl w:val="2"/>
        <w:rPr>
          <w:rFonts w:ascii="Times New Roman" w:hAnsi="Times New Roman" w:cs="Times New Roman"/>
          <w:b/>
          <w:sz w:val="24"/>
          <w:szCs w:val="24"/>
        </w:rPr>
      </w:pPr>
    </w:p>
    <w:p w14:paraId="74CA3C0C" w14:textId="77777777" w:rsidR="001B4C4D" w:rsidRPr="007B76B6" w:rsidRDefault="001B4C4D" w:rsidP="001B4C4D">
      <w:pPr>
        <w:pStyle w:val="ConsPlusNormal"/>
        <w:ind w:firstLine="539"/>
        <w:jc w:val="both"/>
        <w:rPr>
          <w:rFonts w:ascii="Times New Roman" w:hAnsi="Times New Roman" w:cs="Times New Roman"/>
          <w:sz w:val="24"/>
          <w:szCs w:val="24"/>
        </w:rPr>
      </w:pPr>
      <w:r>
        <w:rPr>
          <w:rFonts w:ascii="Times New Roman" w:hAnsi="Times New Roman" w:cs="Times New Roman"/>
          <w:sz w:val="24"/>
          <w:szCs w:val="24"/>
        </w:rPr>
        <w:t xml:space="preserve">   </w:t>
      </w:r>
      <w:r w:rsidRPr="007B76B6">
        <w:rPr>
          <w:rFonts w:ascii="Times New Roman" w:hAnsi="Times New Roman" w:cs="Times New Roman"/>
          <w:sz w:val="24"/>
          <w:szCs w:val="24"/>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w:t>
      </w:r>
      <w:r>
        <w:rPr>
          <w:rFonts w:ascii="Times New Roman" w:hAnsi="Times New Roman" w:cs="Times New Roman"/>
          <w:sz w:val="24"/>
          <w:szCs w:val="24"/>
        </w:rPr>
        <w:t xml:space="preserve"> </w:t>
      </w:r>
      <w:bookmarkStart w:id="2" w:name="_Hlk131432381"/>
      <w:r w:rsidRPr="004C06ED">
        <w:rPr>
          <w:rFonts w:ascii="Times New Roman" w:hAnsi="Times New Roman" w:cs="Times New Roman"/>
          <w:sz w:val="24"/>
          <w:szCs w:val="24"/>
        </w:rPr>
        <w:t>нежил</w:t>
      </w:r>
      <w:r>
        <w:rPr>
          <w:rFonts w:ascii="Times New Roman" w:hAnsi="Times New Roman" w:cs="Times New Roman"/>
          <w:sz w:val="24"/>
          <w:szCs w:val="24"/>
        </w:rPr>
        <w:t>о</w:t>
      </w:r>
      <w:r w:rsidRPr="004C06ED">
        <w:rPr>
          <w:rFonts w:ascii="Times New Roman" w:hAnsi="Times New Roman" w:cs="Times New Roman"/>
          <w:sz w:val="24"/>
          <w:szCs w:val="24"/>
        </w:rPr>
        <w:t>е помещени</w:t>
      </w:r>
      <w:r>
        <w:rPr>
          <w:rFonts w:ascii="Times New Roman" w:hAnsi="Times New Roman" w:cs="Times New Roman"/>
          <w:sz w:val="24"/>
          <w:szCs w:val="24"/>
        </w:rPr>
        <w:t>е</w:t>
      </w:r>
      <w:r w:rsidRPr="004C06ED">
        <w:rPr>
          <w:rFonts w:ascii="Times New Roman" w:hAnsi="Times New Roman" w:cs="Times New Roman"/>
          <w:sz w:val="24"/>
          <w:szCs w:val="24"/>
        </w:rPr>
        <w:t xml:space="preserve"> общей площадью </w:t>
      </w:r>
      <w:r w:rsidRPr="004C06ED">
        <w:rPr>
          <w:rFonts w:ascii="Times New Roman" w:hAnsi="Times New Roman" w:cs="Times New Roman"/>
          <w:b/>
          <w:bCs/>
          <w:sz w:val="24"/>
          <w:szCs w:val="24"/>
        </w:rPr>
        <w:t xml:space="preserve">223,0 </w:t>
      </w:r>
      <w:proofErr w:type="spellStart"/>
      <w:r w:rsidRPr="004C06ED">
        <w:rPr>
          <w:rFonts w:ascii="Times New Roman" w:hAnsi="Times New Roman" w:cs="Times New Roman"/>
          <w:b/>
          <w:bCs/>
          <w:sz w:val="24"/>
          <w:szCs w:val="24"/>
        </w:rPr>
        <w:t>кв.м</w:t>
      </w:r>
      <w:proofErr w:type="spellEnd"/>
      <w:r w:rsidRPr="004C06ED">
        <w:rPr>
          <w:rFonts w:ascii="Times New Roman" w:hAnsi="Times New Roman" w:cs="Times New Roman"/>
          <w:sz w:val="24"/>
          <w:szCs w:val="24"/>
        </w:rPr>
        <w:t>, расположенн</w:t>
      </w:r>
      <w:r>
        <w:rPr>
          <w:rFonts w:ascii="Times New Roman" w:hAnsi="Times New Roman" w:cs="Times New Roman"/>
          <w:sz w:val="24"/>
          <w:szCs w:val="24"/>
        </w:rPr>
        <w:t>о</w:t>
      </w:r>
      <w:r w:rsidRPr="004C06ED">
        <w:rPr>
          <w:rFonts w:ascii="Times New Roman" w:hAnsi="Times New Roman" w:cs="Times New Roman"/>
          <w:sz w:val="24"/>
          <w:szCs w:val="24"/>
        </w:rPr>
        <w:t xml:space="preserve">е по адресу: 117519, г. Москва, Варшавское шоссе, дом 132 строение 8, помещение </w:t>
      </w:r>
      <w:r w:rsidRPr="004C06ED">
        <w:rPr>
          <w:rFonts w:ascii="Times New Roman" w:hAnsi="Times New Roman" w:cs="Times New Roman"/>
          <w:sz w:val="24"/>
          <w:szCs w:val="24"/>
          <w:lang w:val="en-US"/>
        </w:rPr>
        <w:t>XI</w:t>
      </w:r>
      <w:r w:rsidRPr="004C06ED">
        <w:rPr>
          <w:rFonts w:ascii="Times New Roman" w:hAnsi="Times New Roman" w:cs="Times New Roman"/>
          <w:sz w:val="24"/>
          <w:szCs w:val="24"/>
        </w:rPr>
        <w:t>, этаж 1, комната 11</w:t>
      </w:r>
      <w:r>
        <w:rPr>
          <w:rFonts w:ascii="Times New Roman" w:hAnsi="Times New Roman" w:cs="Times New Roman"/>
          <w:sz w:val="24"/>
          <w:szCs w:val="24"/>
        </w:rPr>
        <w:t>6</w:t>
      </w:r>
      <w:bookmarkEnd w:id="2"/>
      <w:r>
        <w:rPr>
          <w:rFonts w:ascii="Times New Roman" w:hAnsi="Times New Roman" w:cs="Times New Roman"/>
          <w:sz w:val="24"/>
          <w:szCs w:val="24"/>
        </w:rPr>
        <w:t xml:space="preserve"> </w:t>
      </w:r>
      <w:r w:rsidRPr="007B76B6">
        <w:rPr>
          <w:rFonts w:ascii="Times New Roman" w:hAnsi="Times New Roman" w:cs="Times New Roman"/>
          <w:sz w:val="24"/>
          <w:szCs w:val="24"/>
        </w:rPr>
        <w:t>(далее – Объект).</w:t>
      </w:r>
    </w:p>
    <w:p w14:paraId="0D6E8AEE" w14:textId="77777777" w:rsidR="001B4C4D" w:rsidRPr="007B76B6" w:rsidRDefault="001B4C4D" w:rsidP="001B4C4D">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Характеристики и расположение Объекта содержатся в приложении № 1 к настоящему Договору.</w:t>
      </w:r>
    </w:p>
    <w:p w14:paraId="64D47598" w14:textId="77777777" w:rsidR="001B4C4D" w:rsidRDefault="001B4C4D" w:rsidP="001B4C4D">
      <w:pPr>
        <w:pStyle w:val="Style2"/>
        <w:widowControl/>
        <w:tabs>
          <w:tab w:val="left" w:pos="1171"/>
        </w:tabs>
        <w:spacing w:line="240" w:lineRule="auto"/>
        <w:ind w:firstLine="709"/>
        <w:rPr>
          <w:rStyle w:val="FontStyle23"/>
          <w:rFonts w:ascii="Times New Roman" w:hAnsi="Times New Roman"/>
          <w:kern w:val="2"/>
        </w:rPr>
      </w:pPr>
      <w:r w:rsidRPr="00C405A9">
        <w:rPr>
          <w:rFonts w:ascii="Times New Roman" w:hAnsi="Times New Roman"/>
        </w:rPr>
        <w:t>1.2.</w:t>
      </w:r>
      <w:r>
        <w:rPr>
          <w:rFonts w:ascii="Times New Roman" w:hAnsi="Times New Roman"/>
        </w:rPr>
        <w:t xml:space="preserve"> </w:t>
      </w:r>
      <w:r w:rsidRPr="00C405A9">
        <w:rPr>
          <w:rFonts w:ascii="Times New Roman" w:hAnsi="Times New Roman"/>
        </w:rPr>
        <w:t>Объект</w:t>
      </w:r>
      <w:r>
        <w:rPr>
          <w:rFonts w:ascii="Times New Roman" w:hAnsi="Times New Roman"/>
        </w:rPr>
        <w:t xml:space="preserve"> </w:t>
      </w:r>
      <w:r w:rsidRPr="00C405A9">
        <w:rPr>
          <w:rFonts w:ascii="Times New Roman" w:hAnsi="Times New Roman"/>
        </w:rPr>
        <w:t xml:space="preserve">принадлежит Арендодателю на праве собственности, что подтверждается свидетельством о государственной регистрации права, </w:t>
      </w:r>
      <w:r w:rsidRPr="001F3AC5">
        <w:rPr>
          <w:rStyle w:val="FontStyle23"/>
          <w:rFonts w:ascii="Times New Roman" w:hAnsi="Times New Roman"/>
          <w:kern w:val="2"/>
        </w:rPr>
        <w:t xml:space="preserve">выданным </w:t>
      </w:r>
      <w:r w:rsidRPr="00DD7162">
        <w:rPr>
          <w:rStyle w:val="FontStyle23"/>
          <w:rFonts w:ascii="Times New Roman" w:hAnsi="Times New Roman"/>
          <w:kern w:val="2"/>
        </w:rPr>
        <w:t>«06» ноя</w:t>
      </w:r>
      <w:r>
        <w:rPr>
          <w:rStyle w:val="FontStyle23"/>
          <w:rFonts w:ascii="Times New Roman" w:hAnsi="Times New Roman"/>
          <w:kern w:val="2"/>
        </w:rPr>
        <w:t>бря 2012г., серия 77-АО № 297387</w:t>
      </w:r>
      <w:r w:rsidRPr="00DD7162">
        <w:rPr>
          <w:rStyle w:val="FontStyle23"/>
          <w:rFonts w:ascii="Times New Roman" w:hAnsi="Times New Roman"/>
          <w:kern w:val="2"/>
        </w:rPr>
        <w:t xml:space="preserve"> (в Едином государственном реестре прав на недвижимое имущество и сделок с ним запись о ре</w:t>
      </w:r>
      <w:r>
        <w:rPr>
          <w:rStyle w:val="FontStyle23"/>
          <w:rFonts w:ascii="Times New Roman" w:hAnsi="Times New Roman"/>
          <w:kern w:val="2"/>
        </w:rPr>
        <w:t>гистрации №77-77-12/034/2012-064).</w:t>
      </w:r>
    </w:p>
    <w:p w14:paraId="45B03DB5" w14:textId="77777777" w:rsidR="001B4C4D" w:rsidRPr="007B76B6" w:rsidRDefault="001B4C4D" w:rsidP="001B4C4D">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7B76B6">
        <w:rPr>
          <w:rFonts w:ascii="Times New Roman" w:hAnsi="Times New Roman"/>
          <w:szCs w:val="24"/>
        </w:rPr>
        <w:t xml:space="preserve">1.3. Арендатор имеет право использовать Объект под </w:t>
      </w:r>
      <w:r>
        <w:rPr>
          <w:rFonts w:ascii="Times New Roman" w:hAnsi="Times New Roman"/>
          <w:szCs w:val="24"/>
        </w:rPr>
        <w:t>производство.</w:t>
      </w:r>
    </w:p>
    <w:p w14:paraId="153C1B67" w14:textId="77777777" w:rsidR="001B4C4D" w:rsidRPr="007B76B6" w:rsidRDefault="001B4C4D" w:rsidP="001B4C4D">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3DF3FF4E" w14:textId="77777777" w:rsidR="001B4C4D" w:rsidRPr="007B76B6" w:rsidRDefault="001B4C4D" w:rsidP="001B4C4D">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____________________</w:t>
      </w:r>
      <w:r w:rsidRPr="007B76B6">
        <w:rPr>
          <w:rFonts w:ascii="Times New Roman" w:hAnsi="Times New Roman"/>
          <w:szCs w:val="24"/>
          <w:lang w:eastAsia="ru-RU"/>
        </w:rPr>
        <w:t xml:space="preserve"> включительно.</w:t>
      </w:r>
    </w:p>
    <w:p w14:paraId="549638B7"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1.6 В части осуществления взаиморасчетов настоящий Договор действует до исполнения Сторонами своих обязательств в полном объеме</w:t>
      </w:r>
      <w:r>
        <w:rPr>
          <w:rFonts w:ascii="Times New Roman" w:hAnsi="Times New Roman" w:cs="Times New Roman"/>
          <w:sz w:val="24"/>
          <w:szCs w:val="24"/>
        </w:rPr>
        <w:t>.</w:t>
      </w:r>
    </w:p>
    <w:p w14:paraId="220A951B" w14:textId="77777777" w:rsidR="001B4C4D" w:rsidRPr="007B76B6" w:rsidRDefault="001B4C4D" w:rsidP="001B4C4D">
      <w:pPr>
        <w:pStyle w:val="ConsPlusNormal"/>
        <w:ind w:firstLine="709"/>
        <w:jc w:val="both"/>
        <w:rPr>
          <w:rFonts w:ascii="Times New Roman" w:hAnsi="Times New Roman" w:cs="Times New Roman"/>
          <w:sz w:val="24"/>
          <w:szCs w:val="24"/>
        </w:rPr>
      </w:pPr>
    </w:p>
    <w:p w14:paraId="0B06F15F"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Права и обязанности Сторон</w:t>
      </w:r>
    </w:p>
    <w:p w14:paraId="246684B5" w14:textId="77777777" w:rsidR="001B4C4D" w:rsidRPr="008A49FC" w:rsidRDefault="001B4C4D" w:rsidP="001B4C4D">
      <w:pPr>
        <w:pStyle w:val="ConsPlusNormal"/>
        <w:ind w:left="1069"/>
        <w:outlineLvl w:val="2"/>
        <w:rPr>
          <w:rFonts w:ascii="Times New Roman" w:hAnsi="Times New Roman" w:cs="Times New Roman"/>
          <w:b/>
          <w:sz w:val="24"/>
          <w:szCs w:val="24"/>
        </w:rPr>
      </w:pPr>
    </w:p>
    <w:p w14:paraId="0BFDDA44"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 Арендодатель обязуется:</w:t>
      </w:r>
    </w:p>
    <w:p w14:paraId="24AB134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520E996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1520CB4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2622629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lastRenderedPageBreak/>
        <w:t>2.2. Арендатор обязуется:</w:t>
      </w:r>
    </w:p>
    <w:p w14:paraId="102D1CD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 принять у Арендодателя Объект по акту приема-передачи;</w:t>
      </w:r>
    </w:p>
    <w:p w14:paraId="2DB9143E"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304A4CB7"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2D6DD92E"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6A31853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w:t>
      </w:r>
      <w:proofErr w:type="spellStart"/>
      <w:r w:rsidRPr="007B76B6">
        <w:rPr>
          <w:rFonts w:ascii="Times New Roman" w:hAnsi="Times New Roman" w:cs="Times New Roman"/>
          <w:sz w:val="24"/>
          <w:szCs w:val="24"/>
        </w:rPr>
        <w:t>внутриобъектного</w:t>
      </w:r>
      <w:proofErr w:type="spellEnd"/>
      <w:r w:rsidRPr="007B76B6">
        <w:rPr>
          <w:rFonts w:ascii="Times New Roman" w:hAnsi="Times New Roman" w:cs="Times New Roman"/>
          <w:sz w:val="24"/>
          <w:szCs w:val="24"/>
        </w:rPr>
        <w:t xml:space="preserve">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08D1529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615A7E76"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7B76B6">
        <w:rPr>
          <w:rFonts w:ascii="Times New Roman" w:hAnsi="Times New Roman" w:cs="Times New Roman"/>
          <w:sz w:val="24"/>
          <w:szCs w:val="24"/>
        </w:rPr>
        <w:t>Объекта, не отделимые без вреда для Объекта, без письменного согласия Арендодателя.</w:t>
      </w:r>
    </w:p>
    <w:p w14:paraId="67B26EA0"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434AD05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проведения и/или обнаружения Арендодателем письменно не согласованных неотделимых улучшений</w:t>
      </w:r>
      <w:r>
        <w:rPr>
          <w:rFonts w:ascii="Times New Roman" w:hAnsi="Times New Roman" w:cs="Times New Roman"/>
          <w:sz w:val="24"/>
          <w:szCs w:val="24"/>
        </w:rPr>
        <w:t xml:space="preserve"> и/или </w:t>
      </w:r>
      <w:r>
        <w:rPr>
          <w:rFonts w:ascii="Times New Roman" w:hAnsi="Times New Roman"/>
          <w:szCs w:val="24"/>
        </w:rPr>
        <w:t>перепланировок</w:t>
      </w:r>
      <w:r w:rsidRPr="007B76B6">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28272F6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252A38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3757C6A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D6D14B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1CC0A0B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w:t>
      </w:r>
      <w:r w:rsidRPr="007B76B6">
        <w:rPr>
          <w:rFonts w:ascii="Times New Roman" w:hAnsi="Times New Roman" w:cs="Times New Roman"/>
          <w:sz w:val="24"/>
          <w:szCs w:val="24"/>
        </w:rPr>
        <w:lastRenderedPageBreak/>
        <w:t>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24E2B6C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288B5E9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05B7ABD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7247C4F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465C5FF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Pr>
          <w:rFonts w:ascii="Times New Roman" w:hAnsi="Times New Roman" w:cs="Times New Roman"/>
          <w:sz w:val="24"/>
          <w:szCs w:val="24"/>
        </w:rPr>
        <w:t xml:space="preserve">и приборами учета </w:t>
      </w:r>
      <w:r w:rsidRPr="007B76B6">
        <w:rPr>
          <w:rFonts w:ascii="Times New Roman" w:hAnsi="Times New Roman" w:cs="Times New Roman"/>
          <w:sz w:val="24"/>
          <w:szCs w:val="24"/>
        </w:rPr>
        <w:t>Арендодателя, находящихся на Объекте.</w:t>
      </w:r>
    </w:p>
    <w:p w14:paraId="60D9988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16BCAC04"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5F1FC16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604CB110" w14:textId="77777777" w:rsidR="001B4C4D" w:rsidRPr="007B76B6" w:rsidRDefault="001B4C4D" w:rsidP="001B4C4D">
      <w:pPr>
        <w:widowControl w:val="0"/>
        <w:autoSpaceDE w:val="0"/>
        <w:autoSpaceDN w:val="0"/>
        <w:adjustRightInd w:val="0"/>
        <w:spacing w:line="240" w:lineRule="auto"/>
        <w:ind w:firstLine="709"/>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2.2.19. выполнять требования по обеспечению режима секретности, пропускного и </w:t>
      </w:r>
      <w:proofErr w:type="spellStart"/>
      <w:r w:rsidRPr="007B76B6">
        <w:rPr>
          <w:rFonts w:ascii="Times New Roman" w:eastAsia="Times New Roman" w:hAnsi="Times New Roman"/>
          <w:szCs w:val="24"/>
          <w:lang w:eastAsia="ru-RU"/>
        </w:rPr>
        <w:t>внутриобъектного</w:t>
      </w:r>
      <w:proofErr w:type="spellEnd"/>
      <w:r w:rsidRPr="007B76B6">
        <w:rPr>
          <w:rFonts w:ascii="Times New Roman" w:eastAsia="Times New Roman" w:hAnsi="Times New Roman"/>
          <w:szCs w:val="24"/>
          <w:lang w:eastAsia="ru-RU"/>
        </w:rPr>
        <w:t xml:space="preserve">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7931A8AC"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120C3FA"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610AFA1A"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xml:space="preserve">-  предоставить Арендодателю копии лицензий (сертификатов) на право осуществлять деятельность, определенную условиями </w:t>
      </w:r>
      <w:proofErr w:type="gramStart"/>
      <w:r w:rsidRPr="007B76B6">
        <w:rPr>
          <w:rFonts w:ascii="Times New Roman" w:hAnsi="Times New Roman"/>
          <w:szCs w:val="24"/>
        </w:rPr>
        <w:t>Договора, в случае, если</w:t>
      </w:r>
      <w:proofErr w:type="gramEnd"/>
      <w:r w:rsidRPr="007B76B6">
        <w:rPr>
          <w:rFonts w:ascii="Times New Roman" w:hAnsi="Times New Roman"/>
          <w:szCs w:val="24"/>
        </w:rPr>
        <w:t xml:space="preserve">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7D299EB2"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40BA0382"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3B255AFC"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23203756"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25F7A427"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286131B4"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33BC8F72"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63D7E613"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6CA242B0"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27E54756"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производить расчет и самостоятельно вносить плату за негативное воздействие на окружающую среду;</w:t>
      </w:r>
    </w:p>
    <w:p w14:paraId="21EE6937"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52471495"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0BED7B6A" w14:textId="77777777" w:rsidR="001B4C4D" w:rsidRPr="007B76B6" w:rsidRDefault="001B4C4D" w:rsidP="001B4C4D">
      <w:pPr>
        <w:spacing w:line="240" w:lineRule="auto"/>
        <w:ind w:firstLine="709"/>
        <w:rPr>
          <w:rFonts w:ascii="Times New Roman" w:hAnsi="Times New Roman"/>
          <w:b/>
          <w:szCs w:val="24"/>
        </w:rPr>
      </w:pPr>
      <w:r w:rsidRPr="007B76B6">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7B76B6">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7B76B6">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7B76B6">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30A43879" w14:textId="77777777" w:rsidR="001B4C4D" w:rsidRPr="001B4C4D" w:rsidRDefault="001B4C4D" w:rsidP="001B4C4D">
      <w:pPr>
        <w:pStyle w:val="a9"/>
        <w:ind w:firstLine="709"/>
        <w:jc w:val="both"/>
        <w:rPr>
          <w:rFonts w:eastAsia="Calibri"/>
          <w:sz w:val="24"/>
          <w:szCs w:val="24"/>
          <w:lang w:val="ru-RU"/>
        </w:rPr>
      </w:pPr>
      <w:r w:rsidRPr="001B4C4D">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27173ED1" w14:textId="77777777" w:rsidR="001B4C4D" w:rsidRPr="007B76B6" w:rsidRDefault="001B4C4D" w:rsidP="001B4C4D">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w:t>
      </w:r>
      <w:r w:rsidRPr="007B76B6">
        <w:rPr>
          <w:rFonts w:ascii="Times New Roman" w:eastAsia="Times New Roman" w:hAnsi="Times New Roman"/>
          <w:spacing w:val="-6"/>
          <w:szCs w:val="24"/>
        </w:rPr>
        <w:lastRenderedPageBreak/>
        <w:t xml:space="preserve">Арендодателю документально подтвержденные расходы на штрафы, вызванные такими нарушениями Арендатора, выставленные Арендодателю. </w:t>
      </w:r>
    </w:p>
    <w:p w14:paraId="41D1AEFE" w14:textId="77777777" w:rsidR="001B4C4D" w:rsidRPr="001B4C4D" w:rsidRDefault="001B4C4D" w:rsidP="001B4C4D">
      <w:pPr>
        <w:pStyle w:val="a9"/>
        <w:ind w:firstLine="709"/>
        <w:jc w:val="both"/>
        <w:rPr>
          <w:rFonts w:eastAsia="Calibri"/>
          <w:sz w:val="24"/>
          <w:szCs w:val="24"/>
          <w:lang w:val="ru-RU"/>
        </w:rPr>
      </w:pPr>
      <w:r w:rsidRPr="001B4C4D">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1B4C4D">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243322A9" w14:textId="77777777" w:rsidR="001B4C4D" w:rsidRPr="007B76B6" w:rsidRDefault="001B4C4D" w:rsidP="001B4C4D">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58C585CF" w14:textId="77777777" w:rsidR="001B4C4D" w:rsidRPr="007B76B6" w:rsidRDefault="001B4C4D" w:rsidP="001B4C4D">
      <w:pPr>
        <w:pStyle w:val="affffff1"/>
        <w:spacing w:line="240" w:lineRule="auto"/>
      </w:pPr>
      <w:r w:rsidRPr="007B76B6">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2CAB3CED" w14:textId="77777777" w:rsidR="001B4C4D" w:rsidRPr="007B76B6" w:rsidRDefault="001B4C4D" w:rsidP="001B4C4D">
      <w:pPr>
        <w:spacing w:line="240" w:lineRule="auto"/>
        <w:ind w:firstLine="709"/>
        <w:rPr>
          <w:rFonts w:ascii="Times New Roman" w:hAnsi="Times New Roman"/>
          <w:szCs w:val="24"/>
        </w:rPr>
      </w:pPr>
      <w:r w:rsidRPr="007B76B6">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404D2B10" w14:textId="77777777" w:rsidR="001B4C4D" w:rsidRPr="001B4C4D" w:rsidRDefault="001B4C4D" w:rsidP="001B4C4D">
      <w:pPr>
        <w:pStyle w:val="a9"/>
        <w:ind w:firstLine="709"/>
        <w:jc w:val="both"/>
        <w:rPr>
          <w:spacing w:val="-6"/>
          <w:sz w:val="24"/>
          <w:szCs w:val="24"/>
          <w:lang w:val="ru-RU"/>
        </w:rPr>
      </w:pPr>
      <w:r w:rsidRPr="001B4C4D">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6B79CBEB" w14:textId="77777777" w:rsidR="001B4C4D" w:rsidRPr="001B4C4D" w:rsidRDefault="001B4C4D" w:rsidP="001B4C4D">
      <w:pPr>
        <w:pStyle w:val="a9"/>
        <w:ind w:firstLine="709"/>
        <w:jc w:val="both"/>
        <w:rPr>
          <w:spacing w:val="-6"/>
          <w:sz w:val="24"/>
          <w:szCs w:val="24"/>
          <w:lang w:val="ru-RU"/>
        </w:rPr>
      </w:pPr>
      <w:r w:rsidRPr="001B4C4D">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3A90DEAC" w14:textId="77777777" w:rsidR="001B4C4D" w:rsidRPr="001B4C4D" w:rsidRDefault="001B4C4D" w:rsidP="001B4C4D">
      <w:pPr>
        <w:pStyle w:val="a9"/>
        <w:ind w:firstLine="709"/>
        <w:jc w:val="both"/>
        <w:rPr>
          <w:spacing w:val="-6"/>
          <w:sz w:val="24"/>
          <w:szCs w:val="24"/>
          <w:lang w:val="ru-RU"/>
        </w:rPr>
      </w:pPr>
      <w:r w:rsidRPr="001B4C4D">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62BB4054" w14:textId="77777777" w:rsidR="001B4C4D" w:rsidRPr="007822EA" w:rsidRDefault="001B4C4D" w:rsidP="001B4C4D">
      <w:pPr>
        <w:spacing w:line="240" w:lineRule="auto"/>
        <w:ind w:firstLine="708"/>
        <w:rPr>
          <w:rFonts w:ascii="Times New Roman" w:eastAsia="Times New Roman" w:hAnsi="Times New Roman"/>
          <w:spacing w:val="-6"/>
          <w:szCs w:val="24"/>
          <w:bdr w:val="nil"/>
          <w:lang w:eastAsia="ru-RU"/>
        </w:rPr>
      </w:pPr>
      <w:r w:rsidRPr="007822EA">
        <w:rPr>
          <w:rFonts w:ascii="Times New Roman" w:eastAsia="Times New Roman" w:hAnsi="Times New Roman"/>
          <w:spacing w:val="-6"/>
          <w:szCs w:val="24"/>
          <w:bdr w:val="nil"/>
          <w:lang w:eastAsia="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449FBA2C" w14:textId="77777777" w:rsidR="001B4C4D" w:rsidRPr="001B4C4D" w:rsidRDefault="001B4C4D" w:rsidP="001B4C4D">
      <w:pPr>
        <w:pStyle w:val="a9"/>
        <w:ind w:firstLine="709"/>
        <w:jc w:val="both"/>
        <w:rPr>
          <w:sz w:val="24"/>
          <w:szCs w:val="24"/>
          <w:lang w:val="ru-RU"/>
        </w:rPr>
      </w:pPr>
      <w:r w:rsidRPr="001B4C4D">
        <w:rPr>
          <w:sz w:val="24"/>
          <w:szCs w:val="24"/>
          <w:lang w:val="ru-RU"/>
        </w:rPr>
        <w:t>2.3. Арендодатель имеет право:</w:t>
      </w:r>
    </w:p>
    <w:p w14:paraId="3EB5F3C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655662F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3E20CFF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0BD61B5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2.3.4. осуществлять фото - и видеофиксацию состояния Объекта.</w:t>
      </w:r>
    </w:p>
    <w:p w14:paraId="2FE349F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 Арендатор имеет право:</w:t>
      </w:r>
    </w:p>
    <w:p w14:paraId="3D9A855E"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2.4.1. получать от Арендодателя копии правоустанавливающих документов на Объект;</w:t>
      </w:r>
    </w:p>
    <w:p w14:paraId="6BFB36C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1F720D2C"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75701B89" w14:textId="77777777" w:rsidR="001B4C4D" w:rsidRDefault="001B4C4D" w:rsidP="001B4C4D">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 xml:space="preserve">(тридцати) календарных дней до даты </w:t>
      </w:r>
      <w:r>
        <w:rPr>
          <w:rFonts w:ascii="Times New Roman" w:hAnsi="Times New Roman" w:cs="Times New Roman"/>
          <w:sz w:val="24"/>
          <w:szCs w:val="24"/>
        </w:rPr>
        <w:lastRenderedPageBreak/>
        <w:t>окончания договора аренды.</w:t>
      </w:r>
    </w:p>
    <w:p w14:paraId="68DD4CB4" w14:textId="77777777" w:rsidR="001B4C4D" w:rsidRPr="007B76B6" w:rsidRDefault="001B4C4D" w:rsidP="001B4C4D">
      <w:pPr>
        <w:pStyle w:val="ConsPlusNormal"/>
        <w:ind w:firstLine="709"/>
        <w:jc w:val="both"/>
        <w:rPr>
          <w:rFonts w:ascii="Times New Roman" w:hAnsi="Times New Roman" w:cs="Times New Roman"/>
          <w:sz w:val="24"/>
          <w:szCs w:val="24"/>
        </w:rPr>
      </w:pPr>
    </w:p>
    <w:p w14:paraId="0CD49200"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Арендная плата и порядок расчетов</w:t>
      </w:r>
    </w:p>
    <w:p w14:paraId="51F1C019" w14:textId="77777777" w:rsidR="001B4C4D" w:rsidRDefault="001B4C4D" w:rsidP="001B4C4D">
      <w:pPr>
        <w:widowControl w:val="0"/>
        <w:snapToGrid w:val="0"/>
        <w:spacing w:line="240" w:lineRule="auto"/>
        <w:rPr>
          <w:rFonts w:ascii="Times New Roman" w:hAnsi="Times New Roman"/>
          <w:szCs w:val="24"/>
        </w:rPr>
      </w:pPr>
    </w:p>
    <w:p w14:paraId="42635E77" w14:textId="77777777" w:rsidR="001B4C4D" w:rsidRPr="002D31DB" w:rsidRDefault="001B4C4D" w:rsidP="001B4C4D">
      <w:pPr>
        <w:widowControl w:val="0"/>
        <w:snapToGrid w:val="0"/>
        <w:spacing w:line="240" w:lineRule="auto"/>
        <w:ind w:firstLine="708"/>
        <w:rPr>
          <w:rFonts w:ascii="Times New Roman" w:eastAsia="Times New Roman" w:hAnsi="Times New Roman"/>
          <w:color w:val="000000"/>
          <w:szCs w:val="24"/>
          <w:lang w:eastAsia="ru-RU"/>
        </w:rPr>
      </w:pPr>
      <w:r w:rsidRPr="002D31DB">
        <w:rPr>
          <w:rFonts w:ascii="Times New Roman" w:eastAsia="Times New Roman" w:hAnsi="Times New Roman"/>
          <w:color w:val="000000"/>
          <w:szCs w:val="24"/>
          <w:lang w:eastAsia="ru-RU"/>
        </w:rPr>
        <w:t>3.1. Сумма арендной платы состоит из суммы фиксированного платежа</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(фиксированной</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части) в размере</w:t>
      </w:r>
      <w:r>
        <w:rPr>
          <w:rFonts w:ascii="Times New Roman" w:eastAsia="Times New Roman" w:hAnsi="Times New Roman"/>
          <w:color w:val="000000"/>
          <w:szCs w:val="24"/>
          <w:lang w:eastAsia="ru-RU"/>
        </w:rPr>
        <w:t xml:space="preserve">_________________________________________________ </w:t>
      </w:r>
      <w:r>
        <w:rPr>
          <w:rFonts w:ascii="Times New Roman" w:hAnsi="Times New Roman"/>
          <w:b/>
          <w:szCs w:val="24"/>
        </w:rPr>
        <w:t xml:space="preserve">_______________________________________________________________________________________________________________________________________________________________________________________________________________________________________ </w:t>
      </w:r>
      <w:r w:rsidRPr="00C36CE3">
        <w:rPr>
          <w:rFonts w:ascii="Times New Roman" w:hAnsi="Times New Roman"/>
          <w:szCs w:val="24"/>
        </w:rPr>
        <w:t xml:space="preserve">(приложение № 5),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36CE3">
        <w:rPr>
          <w:rFonts w:ascii="Times New Roman" w:eastAsia="Times New Roman" w:hAnsi="Times New Roman"/>
          <w:szCs w:val="24"/>
          <w:lang w:eastAsia="ru-RU"/>
        </w:rPr>
        <w:t>водоснабжение и водоотведение</w:t>
      </w:r>
      <w:r w:rsidRPr="00C36CE3">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36CE3">
        <w:rPr>
          <w:rFonts w:ascii="Times New Roman" w:eastAsia="Times New Roman" w:hAnsi="Times New Roman"/>
          <w:szCs w:val="24"/>
          <w:lang w:eastAsia="ru-RU"/>
        </w:rPr>
        <w:t xml:space="preserve"> </w:t>
      </w:r>
      <w:r w:rsidRPr="00C36CE3">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36CE3">
        <w:rPr>
          <w:rFonts w:ascii="Times New Roman" w:eastAsia="Times New Roman" w:hAnsi="Times New Roman"/>
          <w:szCs w:val="24"/>
          <w:lang w:eastAsia="ru-RU"/>
        </w:rPr>
        <w:t>8, 9, 10, 11, 12, 13, 14</w:t>
      </w:r>
      <w:r w:rsidRPr="00C36CE3">
        <w:rPr>
          <w:rFonts w:ascii="Times New Roman" w:eastAsia="Times New Roman" w:hAnsi="Times New Roman"/>
          <w:color w:val="000000"/>
          <w:szCs w:val="24"/>
          <w:lang w:eastAsia="ru-RU"/>
        </w:rPr>
        <w:t>.</w:t>
      </w:r>
    </w:p>
    <w:p w14:paraId="792BDDD5" w14:textId="77777777" w:rsidR="001B4C4D" w:rsidRPr="007B76B6" w:rsidRDefault="001B4C4D" w:rsidP="001B4C4D">
      <w:pPr>
        <w:pStyle w:val="ConsPlusNormal"/>
        <w:ind w:firstLine="709"/>
        <w:jc w:val="both"/>
        <w:rPr>
          <w:rFonts w:ascii="Times New Roman" w:hAnsi="Times New Roman" w:cs="Times New Roman"/>
          <w:color w:val="000000"/>
          <w:sz w:val="24"/>
          <w:szCs w:val="24"/>
        </w:rPr>
      </w:pPr>
      <w:r w:rsidRPr="007B76B6">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7B76B6">
        <w:rPr>
          <w:rFonts w:ascii="Times New Roman" w:hAnsi="Times New Roman" w:cs="Times New Roman"/>
          <w:color w:val="000000"/>
          <w:sz w:val="24"/>
          <w:szCs w:val="24"/>
        </w:rPr>
        <w:t xml:space="preserve">Сторонам согласно Приложению № </w:t>
      </w:r>
      <w:r w:rsidRPr="007B76B6">
        <w:rPr>
          <w:rFonts w:ascii="Times New Roman" w:hAnsi="Times New Roman" w:cs="Times New Roman"/>
          <w:sz w:val="24"/>
          <w:szCs w:val="24"/>
        </w:rPr>
        <w:t>9, 10, 11,                    12 и 13</w:t>
      </w:r>
      <w:r w:rsidRPr="007B76B6">
        <w:rPr>
          <w:rFonts w:ascii="Times New Roman" w:hAnsi="Times New Roman" w:cs="Times New Roman"/>
          <w:color w:val="000000"/>
          <w:sz w:val="24"/>
          <w:szCs w:val="24"/>
        </w:rPr>
        <w:t>.</w:t>
      </w:r>
    </w:p>
    <w:p w14:paraId="22EA361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0E29874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6A37FC8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00E05876" w14:textId="77777777" w:rsidR="001B4C4D" w:rsidRPr="007B76B6" w:rsidRDefault="001B4C4D" w:rsidP="001B4C4D">
      <w:pPr>
        <w:pStyle w:val="ConsPlusNormal"/>
        <w:ind w:firstLine="709"/>
        <w:jc w:val="both"/>
        <w:rPr>
          <w:rStyle w:val="FontStyle23"/>
          <w:rFonts w:ascii="Times New Roman" w:hAnsi="Times New Roman" w:cs="Times New Roman"/>
          <w:kern w:val="2"/>
        </w:rPr>
      </w:pPr>
      <w:r w:rsidRPr="007B76B6">
        <w:rPr>
          <w:rFonts w:ascii="Times New Roman" w:hAnsi="Times New Roman" w:cs="Times New Roman"/>
          <w:sz w:val="24"/>
          <w:szCs w:val="24"/>
        </w:rPr>
        <w:t>3.4. Арендная плата включает в себя п</w:t>
      </w:r>
      <w:r w:rsidRPr="007B76B6">
        <w:rPr>
          <w:rStyle w:val="FontStyle23"/>
          <w:rFonts w:ascii="Times New Roman" w:hAnsi="Times New Roman" w:cs="Times New Roman"/>
          <w:kern w:val="2"/>
        </w:rPr>
        <w:t>лату за услугу по предоставлению прав пользования Объектом</w:t>
      </w:r>
      <w:r>
        <w:rPr>
          <w:rStyle w:val="FontStyle23"/>
          <w:rFonts w:ascii="Times New Roman" w:hAnsi="Times New Roman" w:cs="Times New Roman"/>
          <w:kern w:val="2"/>
        </w:rPr>
        <w:t>.</w:t>
      </w:r>
    </w:p>
    <w:p w14:paraId="39AE52ED" w14:textId="77777777" w:rsidR="001B4C4D" w:rsidRPr="007B76B6" w:rsidRDefault="001B4C4D" w:rsidP="001B4C4D">
      <w:pPr>
        <w:widowControl w:val="0"/>
        <w:autoSpaceDE w:val="0"/>
        <w:autoSpaceDN w:val="0"/>
        <w:adjustRightInd w:val="0"/>
        <w:spacing w:line="240" w:lineRule="auto"/>
        <w:ind w:firstLine="709"/>
        <w:rPr>
          <w:rFonts w:ascii="Times New Roman" w:hAnsi="Times New Roman"/>
          <w:color w:val="000000"/>
          <w:szCs w:val="24"/>
        </w:rPr>
      </w:pPr>
      <w:r w:rsidRPr="007B76B6">
        <w:rPr>
          <w:rFonts w:ascii="Times New Roman" w:hAnsi="Times New Roman"/>
          <w:szCs w:val="24"/>
        </w:rPr>
        <w:t>3.5. Арендная плата не включает в себя: вывоз мусора,</w:t>
      </w:r>
      <w:r w:rsidRPr="007B76B6">
        <w:rPr>
          <w:rFonts w:ascii="Times New Roman" w:hAnsi="Times New Roman"/>
          <w:color w:val="000000"/>
          <w:szCs w:val="24"/>
        </w:rPr>
        <w:t xml:space="preserve"> освещение МОП, уборка МОП, услуги по охране объекта, </w:t>
      </w:r>
      <w:r w:rsidRPr="007B76B6">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7B76B6">
        <w:rPr>
          <w:rFonts w:ascii="Times New Roman" w:hAnsi="Times New Roman"/>
          <w:color w:val="000000"/>
          <w:szCs w:val="24"/>
        </w:rPr>
        <w:t xml:space="preserve"> и иные услуги.</w:t>
      </w:r>
    </w:p>
    <w:p w14:paraId="6FB0207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52D98C4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7EE6878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6CEA5827" w14:textId="77777777" w:rsidR="001B4C4D" w:rsidRPr="002D31DB" w:rsidRDefault="001B4C4D" w:rsidP="001B4C4D">
      <w:pPr>
        <w:pStyle w:val="ConsPlusNormal"/>
        <w:ind w:firstLine="709"/>
        <w:jc w:val="both"/>
        <w:rPr>
          <w:rFonts w:ascii="Times New Roman" w:hAnsi="Times New Roman" w:cs="Times New Roman"/>
          <w:b/>
          <w:bCs/>
          <w:sz w:val="24"/>
          <w:szCs w:val="24"/>
        </w:rPr>
      </w:pPr>
      <w:r w:rsidRPr="007B76B6">
        <w:rPr>
          <w:rFonts w:ascii="Times New Roman" w:hAnsi="Times New Roman" w:cs="Times New Roman"/>
          <w:sz w:val="24"/>
          <w:szCs w:val="24"/>
        </w:rPr>
        <w:t>3.8. Одновременно с уплатой первого фиксированного платежа Арендатор вносит на расчетный счет Арендодателя гарантийный взнос, составляющий</w:t>
      </w:r>
      <w:r>
        <w:rPr>
          <w:rFonts w:ascii="Times New Roman" w:hAnsi="Times New Roman" w:cs="Times New Roman"/>
          <w:b/>
          <w:bCs/>
          <w:sz w:val="24"/>
          <w:szCs w:val="24"/>
        </w:rPr>
        <w:t xml:space="preserve"> __________________________________________________________________________________</w:t>
      </w:r>
      <w:r>
        <w:rPr>
          <w:rFonts w:ascii="Times New Roman" w:hAnsi="Times New Roman" w:cs="Times New Roman"/>
          <w:b/>
          <w:bCs/>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w:t>
      </w:r>
    </w:p>
    <w:p w14:paraId="7544B1CC"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6765D30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арендной платы;</w:t>
      </w:r>
    </w:p>
    <w:p w14:paraId="485D670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уплате штрафов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5.3, 5.5 настоящего Договора;</w:t>
      </w:r>
    </w:p>
    <w:p w14:paraId="4245FC7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пени в соответствии с п. 5.2 настоящего Договора;</w:t>
      </w:r>
    </w:p>
    <w:p w14:paraId="11F420CE"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компенсации Арендодателю расходов / убытков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2.2.7, 2.2.9, 2.2.18 настоящего Договора;</w:t>
      </w:r>
    </w:p>
    <w:p w14:paraId="5D9B26B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24286CC8"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Pr>
          <w:rFonts w:ascii="Times New Roman" w:hAnsi="Times New Roman" w:cs="Times New Roman"/>
          <w:sz w:val="24"/>
          <w:szCs w:val="24"/>
        </w:rPr>
        <w:t>.</w:t>
      </w:r>
    </w:p>
    <w:p w14:paraId="3DE200A2" w14:textId="77777777" w:rsidR="001B4C4D" w:rsidRPr="007B76B6" w:rsidRDefault="001B4C4D" w:rsidP="001B4C4D">
      <w:pPr>
        <w:pStyle w:val="ConsPlusNormal"/>
        <w:ind w:firstLine="709"/>
        <w:jc w:val="both"/>
        <w:rPr>
          <w:rFonts w:ascii="Times New Roman" w:hAnsi="Times New Roman" w:cs="Times New Roman"/>
          <w:sz w:val="24"/>
          <w:szCs w:val="24"/>
        </w:rPr>
      </w:pPr>
    </w:p>
    <w:p w14:paraId="223F27BC"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Порядок возврата Объекта Арендодателю</w:t>
      </w:r>
    </w:p>
    <w:p w14:paraId="6BE42BD0" w14:textId="77777777" w:rsidR="001B4C4D" w:rsidRPr="008A49FC" w:rsidRDefault="001B4C4D" w:rsidP="001B4C4D">
      <w:pPr>
        <w:pStyle w:val="ConsPlusNormal"/>
        <w:ind w:left="1069"/>
        <w:outlineLvl w:val="2"/>
        <w:rPr>
          <w:rFonts w:ascii="Times New Roman" w:hAnsi="Times New Roman" w:cs="Times New Roman"/>
          <w:b/>
          <w:sz w:val="24"/>
          <w:szCs w:val="24"/>
        </w:rPr>
      </w:pPr>
    </w:p>
    <w:p w14:paraId="2B71C69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46DB9A3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71B72AC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1AF02FF7"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0B6CE855"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Датой окончания срока действия настоящего Договора является:</w:t>
      </w:r>
    </w:p>
    <w:p w14:paraId="6C19B0E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соглашении о расторжении настоящего Договора;</w:t>
      </w:r>
    </w:p>
    <w:p w14:paraId="30A5B98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60CB883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в соответствии с п. 1.5. Договора.</w:t>
      </w:r>
    </w:p>
    <w:p w14:paraId="7B35C92C"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59738E5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4128E5C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59046114"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Произведенные Арендатором отделимые улучшения арендуемого Объекта явля</w:t>
      </w:r>
      <w:r>
        <w:rPr>
          <w:rFonts w:ascii="Times New Roman" w:hAnsi="Times New Roman" w:cs="Times New Roman"/>
          <w:sz w:val="24"/>
          <w:szCs w:val="24"/>
        </w:rPr>
        <w:t>ются собственностью Арендатора.</w:t>
      </w:r>
    </w:p>
    <w:p w14:paraId="180D2F49" w14:textId="77777777" w:rsidR="001B4C4D" w:rsidRPr="00BE61A2" w:rsidRDefault="001B4C4D" w:rsidP="001B4C4D">
      <w:pPr>
        <w:pStyle w:val="ConsPlusNormal"/>
        <w:ind w:firstLine="709"/>
        <w:jc w:val="both"/>
        <w:rPr>
          <w:rFonts w:ascii="Times New Roman" w:hAnsi="Times New Roman" w:cs="Times New Roman"/>
          <w:sz w:val="24"/>
          <w:szCs w:val="24"/>
        </w:rPr>
      </w:pPr>
      <w:r w:rsidRPr="00BE61A2">
        <w:rPr>
          <w:rFonts w:ascii="Times New Roman" w:hAnsi="Times New Roman" w:cs="Times New Roman"/>
          <w:sz w:val="24"/>
          <w:szCs w:val="24"/>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w:t>
      </w:r>
      <w:r w:rsidRPr="00BE61A2">
        <w:rPr>
          <w:rFonts w:ascii="Times New Roman" w:hAnsi="Times New Roman" w:cs="Times New Roman"/>
          <w:sz w:val="24"/>
          <w:szCs w:val="24"/>
        </w:rPr>
        <w:lastRenderedPageBreak/>
        <w:t>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4CDBB007" w14:textId="77777777" w:rsidR="001B4C4D" w:rsidRPr="00BE61A2" w:rsidRDefault="001B4C4D" w:rsidP="001B4C4D">
      <w:pPr>
        <w:pStyle w:val="ConsPlusNormal"/>
        <w:ind w:firstLine="709"/>
        <w:jc w:val="both"/>
        <w:rPr>
          <w:rFonts w:ascii="Times New Roman" w:hAnsi="Times New Roman" w:cs="Times New Roman"/>
          <w:sz w:val="24"/>
          <w:szCs w:val="24"/>
        </w:rPr>
      </w:pPr>
      <w:r w:rsidRPr="00BE61A2">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22FCD257" w14:textId="77777777" w:rsidR="001B4C4D" w:rsidRPr="00BE61A2" w:rsidRDefault="001B4C4D" w:rsidP="001B4C4D">
      <w:pPr>
        <w:pStyle w:val="ConsPlusNormal"/>
        <w:ind w:firstLine="709"/>
        <w:jc w:val="both"/>
        <w:rPr>
          <w:rFonts w:ascii="Times New Roman" w:hAnsi="Times New Roman" w:cs="Times New Roman"/>
          <w:sz w:val="24"/>
          <w:szCs w:val="24"/>
        </w:rPr>
      </w:pPr>
      <w:r w:rsidRPr="00BE61A2">
        <w:rPr>
          <w:rFonts w:ascii="Times New Roman" w:hAnsi="Times New Roman" w:cs="Times New Roman"/>
          <w:sz w:val="24"/>
          <w:szCs w:val="24"/>
        </w:rPr>
        <w:t xml:space="preserve">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581E0641" w14:textId="77777777" w:rsidR="001B4C4D" w:rsidRPr="007B76B6" w:rsidRDefault="001B4C4D" w:rsidP="001B4C4D">
      <w:pPr>
        <w:pStyle w:val="ConsPlusNormal"/>
        <w:jc w:val="both"/>
        <w:rPr>
          <w:rFonts w:ascii="Times New Roman" w:hAnsi="Times New Roman" w:cs="Times New Roman"/>
          <w:sz w:val="24"/>
          <w:szCs w:val="24"/>
        </w:rPr>
      </w:pPr>
    </w:p>
    <w:p w14:paraId="12E2E3BA"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Ответственность Сторон</w:t>
      </w:r>
    </w:p>
    <w:p w14:paraId="25471091" w14:textId="77777777" w:rsidR="001B4C4D" w:rsidRPr="008A49FC" w:rsidRDefault="001B4C4D" w:rsidP="001B4C4D">
      <w:pPr>
        <w:pStyle w:val="ConsPlusNormal"/>
        <w:ind w:left="1069"/>
        <w:outlineLvl w:val="2"/>
        <w:rPr>
          <w:rFonts w:ascii="Times New Roman" w:hAnsi="Times New Roman" w:cs="Times New Roman"/>
          <w:b/>
          <w:sz w:val="24"/>
          <w:szCs w:val="24"/>
        </w:rPr>
      </w:pPr>
    </w:p>
    <w:p w14:paraId="325354C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41E848C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073D0F7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5.3. В случае нарушения Арендатором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2.2.10 настоящего Договора, Арендодатель вправе потребовать от Арендатора уплаты штрафа в размере месячной арендной платы.</w:t>
      </w:r>
    </w:p>
    <w:p w14:paraId="4C87879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0669CEF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243610D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493178B3"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w:t>
      </w:r>
      <w:r>
        <w:rPr>
          <w:rFonts w:ascii="Times New Roman" w:hAnsi="Times New Roman" w:cs="Times New Roman"/>
          <w:sz w:val="24"/>
          <w:szCs w:val="24"/>
        </w:rPr>
        <w:t>м соответствующего уведомления.</w:t>
      </w:r>
    </w:p>
    <w:p w14:paraId="09F04E63" w14:textId="77777777" w:rsidR="001B4C4D" w:rsidRPr="007B76B6" w:rsidRDefault="001B4C4D" w:rsidP="001B4C4D">
      <w:pPr>
        <w:pStyle w:val="ConsPlusNormal"/>
        <w:ind w:firstLine="709"/>
        <w:jc w:val="both"/>
        <w:rPr>
          <w:rFonts w:ascii="Times New Roman" w:hAnsi="Times New Roman" w:cs="Times New Roman"/>
          <w:sz w:val="24"/>
          <w:szCs w:val="24"/>
        </w:rPr>
      </w:pPr>
    </w:p>
    <w:p w14:paraId="62FBD9E5"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Обстоятельства непреодолимой силы</w:t>
      </w:r>
    </w:p>
    <w:p w14:paraId="72E30D4A" w14:textId="77777777" w:rsidR="001B4C4D" w:rsidRPr="007B76B6" w:rsidRDefault="001B4C4D" w:rsidP="001B4C4D">
      <w:pPr>
        <w:pStyle w:val="ConsPlusNormal"/>
        <w:ind w:left="709"/>
        <w:outlineLvl w:val="2"/>
        <w:rPr>
          <w:rFonts w:ascii="Times New Roman" w:hAnsi="Times New Roman" w:cs="Times New Roman"/>
          <w:b/>
          <w:sz w:val="24"/>
          <w:szCs w:val="24"/>
        </w:rPr>
      </w:pPr>
    </w:p>
    <w:p w14:paraId="0B81CDB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0DBCB1E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1B00CF85"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6.3. Если обстоятельства непреодолимой силы продолжаются более двух месяцев, </w:t>
      </w:r>
      <w:r w:rsidRPr="007B76B6">
        <w:rPr>
          <w:rFonts w:ascii="Times New Roman" w:hAnsi="Times New Roman" w:cs="Times New Roman"/>
          <w:sz w:val="24"/>
          <w:szCs w:val="24"/>
        </w:rPr>
        <w:lastRenderedPageBreak/>
        <w:t>Стороны проводят переговоры для определения возможных способов исполнения настоящего Договора либо, в случае невозможности их определения, достижени</w:t>
      </w:r>
      <w:r>
        <w:rPr>
          <w:rFonts w:ascii="Times New Roman" w:hAnsi="Times New Roman" w:cs="Times New Roman"/>
          <w:sz w:val="24"/>
          <w:szCs w:val="24"/>
        </w:rPr>
        <w:t>я соглашения о его расторжении.</w:t>
      </w:r>
    </w:p>
    <w:p w14:paraId="0925DF70" w14:textId="77777777" w:rsidR="001B4C4D" w:rsidRPr="007B76B6" w:rsidRDefault="001B4C4D" w:rsidP="001B4C4D">
      <w:pPr>
        <w:pStyle w:val="ConsPlusNormal"/>
        <w:ind w:firstLine="709"/>
        <w:jc w:val="both"/>
        <w:rPr>
          <w:rFonts w:ascii="Times New Roman" w:hAnsi="Times New Roman" w:cs="Times New Roman"/>
          <w:sz w:val="24"/>
          <w:szCs w:val="24"/>
        </w:rPr>
      </w:pPr>
    </w:p>
    <w:p w14:paraId="0CF96F0F" w14:textId="77777777" w:rsidR="001B4C4D" w:rsidRDefault="001B4C4D" w:rsidP="001B4C4D">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Конфиденциальность</w:t>
      </w:r>
    </w:p>
    <w:p w14:paraId="58263BBC" w14:textId="77777777" w:rsidR="001B4C4D" w:rsidRPr="007B76B6" w:rsidRDefault="001B4C4D" w:rsidP="001B4C4D">
      <w:pPr>
        <w:pStyle w:val="ConsPlusNormal"/>
        <w:ind w:left="1069"/>
        <w:outlineLvl w:val="2"/>
        <w:rPr>
          <w:rFonts w:ascii="Times New Roman" w:hAnsi="Times New Roman" w:cs="Times New Roman"/>
          <w:b/>
          <w:sz w:val="24"/>
          <w:szCs w:val="24"/>
        </w:rPr>
      </w:pPr>
    </w:p>
    <w:p w14:paraId="4DCE785B" w14:textId="77777777" w:rsidR="001B4C4D" w:rsidRPr="00C16FE2" w:rsidRDefault="001B4C4D" w:rsidP="001B4C4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04EC2BD4" w14:textId="77777777" w:rsidR="001B4C4D" w:rsidRPr="00C16FE2" w:rsidRDefault="001B4C4D" w:rsidP="001B4C4D">
      <w:pPr>
        <w:pStyle w:val="ConsPlusNormal"/>
        <w:ind w:firstLine="709"/>
        <w:jc w:val="both"/>
        <w:rPr>
          <w:rFonts w:ascii="Times New Roman" w:hAnsi="Times New Roman" w:cs="Times New Roman"/>
          <w:sz w:val="24"/>
          <w:szCs w:val="24"/>
        </w:rPr>
      </w:pPr>
    </w:p>
    <w:p w14:paraId="735A25A6" w14:textId="77777777" w:rsidR="001B4C4D" w:rsidRPr="00C16FE2" w:rsidRDefault="001B4C4D" w:rsidP="001B4C4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64635600" w14:textId="77777777" w:rsidR="001B4C4D" w:rsidRPr="00C16FE2" w:rsidRDefault="001B4C4D" w:rsidP="001B4C4D">
      <w:pPr>
        <w:pStyle w:val="ConsPlusNormal"/>
        <w:ind w:firstLine="709"/>
        <w:jc w:val="both"/>
        <w:rPr>
          <w:rFonts w:ascii="Times New Roman" w:hAnsi="Times New Roman" w:cs="Times New Roman"/>
          <w:sz w:val="24"/>
          <w:szCs w:val="24"/>
        </w:rPr>
      </w:pPr>
    </w:p>
    <w:p w14:paraId="51E73237" w14:textId="77777777" w:rsidR="001B4C4D" w:rsidRDefault="001B4C4D" w:rsidP="001B4C4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2D7E3742" w14:textId="77777777" w:rsidR="001B4C4D" w:rsidRPr="007B76B6" w:rsidRDefault="001B4C4D" w:rsidP="001B4C4D">
      <w:pPr>
        <w:pStyle w:val="ConsPlusNormal"/>
        <w:jc w:val="both"/>
        <w:rPr>
          <w:rFonts w:ascii="Times New Roman" w:hAnsi="Times New Roman" w:cs="Times New Roman"/>
          <w:sz w:val="24"/>
          <w:szCs w:val="24"/>
        </w:rPr>
      </w:pPr>
    </w:p>
    <w:p w14:paraId="5E1A9932" w14:textId="77777777" w:rsidR="001B4C4D" w:rsidRDefault="001B4C4D" w:rsidP="001B4C4D">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Одностороннее расторжение Договора</w:t>
      </w:r>
    </w:p>
    <w:p w14:paraId="3D73F22C" w14:textId="77777777" w:rsidR="001B4C4D" w:rsidRPr="007B76B6" w:rsidRDefault="001B4C4D" w:rsidP="001B4C4D">
      <w:pPr>
        <w:pStyle w:val="ConsPlusNormal"/>
        <w:ind w:left="1069"/>
        <w:outlineLvl w:val="2"/>
        <w:rPr>
          <w:rFonts w:ascii="Times New Roman" w:hAnsi="Times New Roman" w:cs="Times New Roman"/>
          <w:b/>
          <w:sz w:val="24"/>
          <w:szCs w:val="24"/>
        </w:rPr>
      </w:pPr>
    </w:p>
    <w:p w14:paraId="241E681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3D8CEA1D"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61FE429C"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724E3FF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3EF9237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76D2C813"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9.1.5. при производственной необходимости со стороны Арендодателя.</w:t>
      </w:r>
    </w:p>
    <w:p w14:paraId="0F52690E"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67950424"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ACCD2E9"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7EC41BD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446C25B3" w14:textId="77777777" w:rsidR="001B4C4D"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9.6. В случае досрочного расторжения настоящего Договора Стороны должны пр</w:t>
      </w:r>
      <w:r>
        <w:rPr>
          <w:rFonts w:ascii="Times New Roman" w:hAnsi="Times New Roman" w:cs="Times New Roman"/>
          <w:sz w:val="24"/>
          <w:szCs w:val="24"/>
        </w:rPr>
        <w:t>оизвести сверку взаиморасчетов.</w:t>
      </w:r>
    </w:p>
    <w:p w14:paraId="03EF18C6" w14:textId="77777777" w:rsidR="001B4C4D" w:rsidRPr="007B76B6" w:rsidRDefault="001B4C4D" w:rsidP="001B4C4D">
      <w:pPr>
        <w:pStyle w:val="ConsPlusNormal"/>
        <w:ind w:firstLine="709"/>
        <w:jc w:val="both"/>
        <w:rPr>
          <w:rFonts w:ascii="Times New Roman" w:hAnsi="Times New Roman" w:cs="Times New Roman"/>
          <w:sz w:val="24"/>
          <w:szCs w:val="24"/>
        </w:rPr>
      </w:pPr>
    </w:p>
    <w:p w14:paraId="0696281E" w14:textId="77777777" w:rsidR="001B4C4D" w:rsidRDefault="001B4C4D" w:rsidP="001B4C4D">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Антикоррупционная оговорка</w:t>
      </w:r>
    </w:p>
    <w:p w14:paraId="498DC59D" w14:textId="77777777" w:rsidR="001B4C4D" w:rsidRPr="007B76B6" w:rsidRDefault="001B4C4D" w:rsidP="001B4C4D">
      <w:pPr>
        <w:pStyle w:val="ConsPlusNormal"/>
        <w:ind w:left="1069"/>
        <w:outlineLvl w:val="2"/>
        <w:rPr>
          <w:rFonts w:ascii="Times New Roman" w:hAnsi="Times New Roman" w:cs="Times New Roman"/>
          <w:b/>
          <w:sz w:val="24"/>
          <w:szCs w:val="24"/>
        </w:rPr>
      </w:pPr>
    </w:p>
    <w:p w14:paraId="5EE2F325" w14:textId="77777777" w:rsidR="001B4C4D" w:rsidRPr="007B76B6" w:rsidRDefault="001B4C4D" w:rsidP="001B4C4D">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10.1.</w:t>
      </w:r>
      <w:r w:rsidRPr="007B76B6">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4396CDD9" w14:textId="77777777" w:rsidR="001B4C4D" w:rsidRPr="007B76B6" w:rsidRDefault="001B4C4D" w:rsidP="001B4C4D">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10.2.</w:t>
      </w:r>
      <w:r w:rsidRPr="007B76B6">
        <w:rPr>
          <w:rFonts w:ascii="Times New Roman" w:hAnsi="Times New Roman" w:cs="Times New Roman"/>
          <w:sz w:val="24"/>
          <w:szCs w:val="24"/>
        </w:rPr>
        <w:tab/>
        <w:t xml:space="preserve">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w:t>
      </w:r>
      <w:r w:rsidRPr="007B76B6">
        <w:rPr>
          <w:rFonts w:ascii="Times New Roman" w:hAnsi="Times New Roman" w:cs="Times New Roman"/>
          <w:sz w:val="24"/>
          <w:szCs w:val="24"/>
        </w:rPr>
        <w:lastRenderedPageBreak/>
        <w:t>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0B63DDE5" w14:textId="77777777" w:rsidR="001B4C4D" w:rsidRDefault="001B4C4D" w:rsidP="001B4C4D">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10.3.</w:t>
      </w:r>
      <w:r w:rsidRPr="007B76B6">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1144486D" w14:textId="77777777" w:rsidR="001B4C4D" w:rsidRPr="007B76B6" w:rsidRDefault="001B4C4D" w:rsidP="001B4C4D">
      <w:pPr>
        <w:pStyle w:val="ConsPlusNormal"/>
        <w:ind w:firstLine="709"/>
        <w:jc w:val="both"/>
        <w:outlineLvl w:val="2"/>
        <w:rPr>
          <w:rFonts w:ascii="Times New Roman" w:hAnsi="Times New Roman" w:cs="Times New Roman"/>
          <w:sz w:val="24"/>
          <w:szCs w:val="24"/>
        </w:rPr>
      </w:pPr>
    </w:p>
    <w:p w14:paraId="039B33DA" w14:textId="77777777" w:rsidR="001B4C4D" w:rsidRDefault="001B4C4D" w:rsidP="001B4C4D">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Прочие условия</w:t>
      </w:r>
    </w:p>
    <w:p w14:paraId="7420D2C9" w14:textId="77777777" w:rsidR="001B4C4D" w:rsidRPr="007B76B6" w:rsidRDefault="001B4C4D" w:rsidP="001B4C4D">
      <w:pPr>
        <w:pStyle w:val="ConsPlusNormal"/>
        <w:ind w:left="1069"/>
        <w:outlineLvl w:val="2"/>
        <w:rPr>
          <w:rFonts w:ascii="Times New Roman" w:hAnsi="Times New Roman" w:cs="Times New Roman"/>
          <w:b/>
          <w:sz w:val="24"/>
          <w:szCs w:val="24"/>
        </w:rPr>
      </w:pPr>
    </w:p>
    <w:p w14:paraId="2A4369B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773CA09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6BEAE49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2D50D71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8-495-909-25-01, доб.1031, 1030, 1003, электронная почта </w:t>
      </w:r>
      <w:hyperlink r:id="rId13" w:history="1">
        <w:r w:rsidRPr="007B76B6">
          <w:rPr>
            <w:rStyle w:val="a7"/>
            <w:rFonts w:ascii="Times New Roman" w:hAnsi="Times New Roman" w:cs="Times New Roman"/>
            <w:sz w:val="24"/>
            <w:szCs w:val="24"/>
          </w:rPr>
          <w:t>arenda@mrtiran.ru</w:t>
        </w:r>
      </w:hyperlink>
      <w:r w:rsidRPr="007B76B6">
        <w:rPr>
          <w:rFonts w:ascii="Times New Roman" w:hAnsi="Times New Roman" w:cs="Times New Roman"/>
          <w:sz w:val="24"/>
          <w:szCs w:val="24"/>
        </w:rPr>
        <w:t>.</w:t>
      </w:r>
    </w:p>
    <w:p w14:paraId="1157690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11.3. Представителем Арендатора для обеспечения оперативного взаимодействия Сторон по настоящему Договору является</w:t>
      </w:r>
      <w:r>
        <w:rPr>
          <w:rFonts w:ascii="Times New Roman" w:hAnsi="Times New Roman" w:cs="Times New Roman"/>
          <w:sz w:val="24"/>
          <w:szCs w:val="24"/>
        </w:rPr>
        <w:t>_________________________________________</w:t>
      </w:r>
      <w:r w:rsidRPr="007B76B6">
        <w:rPr>
          <w:rFonts w:ascii="Times New Roman" w:hAnsi="Times New Roman" w:cs="Times New Roman"/>
          <w:sz w:val="24"/>
          <w:szCs w:val="24"/>
        </w:rPr>
        <w:t xml:space="preserve"> </w:t>
      </w:r>
      <w:r>
        <w:rPr>
          <w:rFonts w:ascii="Times New Roman" w:hAnsi="Times New Roman" w:cs="Times New Roman"/>
          <w:sz w:val="24"/>
          <w:szCs w:val="24"/>
        </w:rPr>
        <w:t>__________________________________________________________________________________________________________________________________________________________.</w:t>
      </w:r>
    </w:p>
    <w:p w14:paraId="61657182"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0BC07001"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70959FCA"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372008E3"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6301B3B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53589014"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11.9. Перечень приложений, являющихся неотъемлемой частью Договора:</w:t>
      </w:r>
    </w:p>
    <w:p w14:paraId="079C413C"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 Характеристики и экспликация помещений (Объекта);</w:t>
      </w:r>
    </w:p>
    <w:p w14:paraId="107F58D7"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2 Правоустанавливающие документы на недвижимое имущество;</w:t>
      </w:r>
    </w:p>
    <w:p w14:paraId="007FF2D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3 Форма акта приема-передачи;</w:t>
      </w:r>
    </w:p>
    <w:p w14:paraId="4795026B"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4 Форма акта приема-передачи (возврата объекта недвижимого имущества);</w:t>
      </w:r>
    </w:p>
    <w:p w14:paraId="3A8A9F8F" w14:textId="77777777" w:rsidR="001B4C4D" w:rsidRPr="007B76B6" w:rsidRDefault="001B4C4D" w:rsidP="001B4C4D">
      <w:pPr>
        <w:pStyle w:val="ConsPlusNormal"/>
        <w:ind w:firstLine="709"/>
        <w:jc w:val="both"/>
        <w:rPr>
          <w:rFonts w:ascii="Times New Roman" w:hAnsi="Times New Roman" w:cs="Times New Roman"/>
          <w:b/>
          <w:sz w:val="24"/>
          <w:szCs w:val="24"/>
        </w:rPr>
      </w:pPr>
      <w:r w:rsidRPr="007B76B6">
        <w:rPr>
          <w:rFonts w:ascii="Times New Roman" w:hAnsi="Times New Roman" w:cs="Times New Roman"/>
          <w:sz w:val="24"/>
          <w:szCs w:val="24"/>
        </w:rPr>
        <w:t>Приложение № 5 Расчет арендной платы;</w:t>
      </w:r>
    </w:p>
    <w:p w14:paraId="73180A56"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6 Акт разграничения ответственности сторон;</w:t>
      </w:r>
    </w:p>
    <w:p w14:paraId="7C5179D4"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7 Перечень и стоимость дополнительных услуг;</w:t>
      </w:r>
    </w:p>
    <w:p w14:paraId="5CBBAC21" w14:textId="77777777" w:rsidR="001B4C4D" w:rsidRPr="007B76B6" w:rsidRDefault="001B4C4D" w:rsidP="001B4C4D">
      <w:pPr>
        <w:spacing w:line="240" w:lineRule="auto"/>
        <w:ind w:firstLine="709"/>
        <w:rPr>
          <w:rFonts w:ascii="Times New Roman" w:hAnsi="Times New Roman"/>
          <w:bCs/>
          <w:szCs w:val="24"/>
        </w:rPr>
      </w:pPr>
      <w:r w:rsidRPr="007B76B6">
        <w:rPr>
          <w:rFonts w:ascii="Times New Roman" w:hAnsi="Times New Roman"/>
          <w:szCs w:val="24"/>
        </w:rPr>
        <w:lastRenderedPageBreak/>
        <w:t xml:space="preserve">Приложение № 8 </w:t>
      </w:r>
      <w:r w:rsidRPr="007B76B6">
        <w:rPr>
          <w:rFonts w:ascii="Times New Roman" w:hAnsi="Times New Roman"/>
          <w:bCs/>
          <w:szCs w:val="24"/>
        </w:rPr>
        <w:t xml:space="preserve">Методика определения потребляемой тепловой энергии по арендуемой площади; </w:t>
      </w:r>
    </w:p>
    <w:p w14:paraId="26C76068"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49CA3745" w14:textId="77777777" w:rsidR="001B4C4D" w:rsidRPr="007B76B6" w:rsidRDefault="001B4C4D" w:rsidP="001B4C4D">
      <w:pPr>
        <w:spacing w:line="240" w:lineRule="auto"/>
        <w:ind w:firstLine="709"/>
        <w:rPr>
          <w:rFonts w:ascii="Times New Roman" w:hAnsi="Times New Roman"/>
          <w:bCs/>
          <w:szCs w:val="24"/>
        </w:rPr>
      </w:pPr>
      <w:r w:rsidRPr="007B76B6">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6DB72276" w14:textId="77777777" w:rsidR="001B4C4D" w:rsidRPr="007B76B6" w:rsidRDefault="001B4C4D" w:rsidP="001B4C4D">
      <w:pPr>
        <w:spacing w:line="240" w:lineRule="auto"/>
        <w:ind w:firstLine="709"/>
        <w:rPr>
          <w:rFonts w:ascii="Times New Roman" w:hAnsi="Times New Roman"/>
          <w:bCs/>
          <w:szCs w:val="24"/>
        </w:rPr>
      </w:pPr>
      <w:r w:rsidRPr="007B76B6">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25B20540"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39802FCF"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05B6DD96" w14:textId="77777777" w:rsidR="001B4C4D" w:rsidRPr="007B76B6" w:rsidRDefault="001B4C4D" w:rsidP="001B4C4D">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535F7E9C" w14:textId="77777777" w:rsidR="001B4C4D" w:rsidRPr="007B76B6" w:rsidRDefault="001B4C4D" w:rsidP="001B4C4D">
      <w:pPr>
        <w:pStyle w:val="ConsPlusNormal"/>
        <w:ind w:firstLine="709"/>
        <w:jc w:val="both"/>
        <w:rPr>
          <w:rFonts w:ascii="Times New Roman" w:hAnsi="Times New Roman" w:cs="Times New Roman"/>
          <w:sz w:val="24"/>
          <w:szCs w:val="24"/>
        </w:rPr>
      </w:pPr>
    </w:p>
    <w:p w14:paraId="11890C94" w14:textId="77777777" w:rsidR="001B4C4D" w:rsidRPr="007B76B6" w:rsidRDefault="001B4C4D" w:rsidP="001B4C4D">
      <w:pPr>
        <w:pStyle w:val="ConsPlusNormal"/>
        <w:jc w:val="center"/>
        <w:outlineLvl w:val="2"/>
        <w:rPr>
          <w:rFonts w:ascii="Times New Roman" w:hAnsi="Times New Roman" w:cs="Times New Roman"/>
          <w:b/>
          <w:sz w:val="24"/>
          <w:szCs w:val="24"/>
        </w:rPr>
      </w:pPr>
      <w:r w:rsidRPr="007B76B6">
        <w:rPr>
          <w:rFonts w:ascii="Times New Roman" w:hAnsi="Times New Roman" w:cs="Times New Roman"/>
          <w:b/>
          <w:sz w:val="24"/>
          <w:szCs w:val="24"/>
        </w:rPr>
        <w:t>12. Адреса и реквизиты Сторон</w:t>
      </w:r>
    </w:p>
    <w:p w14:paraId="51B43E71" w14:textId="77777777" w:rsidR="001B4C4D" w:rsidRPr="007B76B6" w:rsidRDefault="001B4C4D" w:rsidP="001B4C4D">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B4C4D" w:rsidRPr="007B76B6" w14:paraId="5569E10E" w14:textId="77777777" w:rsidTr="00046040">
        <w:trPr>
          <w:trHeight w:val="20"/>
        </w:trPr>
        <w:tc>
          <w:tcPr>
            <w:tcW w:w="4820" w:type="dxa"/>
          </w:tcPr>
          <w:p w14:paraId="0ACC4321" w14:textId="77777777" w:rsidR="001B4C4D" w:rsidRPr="007B76B6" w:rsidRDefault="001B4C4D" w:rsidP="00046040">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Арендодатель:</w:t>
            </w:r>
          </w:p>
        </w:tc>
        <w:tc>
          <w:tcPr>
            <w:tcW w:w="4536" w:type="dxa"/>
          </w:tcPr>
          <w:p w14:paraId="593806CE" w14:textId="77777777" w:rsidR="001B4C4D" w:rsidRPr="007B76B6" w:rsidRDefault="001B4C4D" w:rsidP="00046040">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Арендатор:</w:t>
            </w:r>
          </w:p>
        </w:tc>
      </w:tr>
      <w:tr w:rsidR="001B4C4D" w:rsidRPr="007B76B6" w14:paraId="02B165C7" w14:textId="77777777" w:rsidTr="00046040">
        <w:trPr>
          <w:trHeight w:val="20"/>
        </w:trPr>
        <w:tc>
          <w:tcPr>
            <w:tcW w:w="4820" w:type="dxa"/>
          </w:tcPr>
          <w:p w14:paraId="59EBB638" w14:textId="77777777" w:rsidR="001B4C4D" w:rsidRPr="007B76B6" w:rsidRDefault="001B4C4D" w:rsidP="00046040">
            <w:pPr>
              <w:spacing w:line="240" w:lineRule="auto"/>
              <w:rPr>
                <w:rFonts w:ascii="Times New Roman" w:eastAsia="Times New Roman" w:hAnsi="Times New Roman"/>
                <w:b/>
                <w:szCs w:val="24"/>
              </w:rPr>
            </w:pPr>
            <w:r w:rsidRPr="007B76B6">
              <w:rPr>
                <w:rFonts w:ascii="Times New Roman" w:eastAsia="Times New Roman" w:hAnsi="Times New Roman"/>
                <w:b/>
                <w:szCs w:val="24"/>
              </w:rPr>
              <w:t>АО «МРТИ РАН»</w:t>
            </w:r>
          </w:p>
        </w:tc>
        <w:tc>
          <w:tcPr>
            <w:tcW w:w="4536" w:type="dxa"/>
          </w:tcPr>
          <w:p w14:paraId="42BA5DE8" w14:textId="77777777" w:rsidR="001B4C4D" w:rsidRPr="007B76B6" w:rsidRDefault="001B4C4D" w:rsidP="00046040">
            <w:pPr>
              <w:spacing w:line="240" w:lineRule="auto"/>
              <w:rPr>
                <w:rFonts w:ascii="Times New Roman" w:eastAsia="Times New Roman" w:hAnsi="Times New Roman"/>
                <w:b/>
                <w:szCs w:val="24"/>
              </w:rPr>
            </w:pPr>
          </w:p>
        </w:tc>
      </w:tr>
      <w:tr w:rsidR="001B4C4D" w:rsidRPr="007B76B6" w14:paraId="3363EA8F" w14:textId="77777777" w:rsidTr="00046040">
        <w:trPr>
          <w:trHeight w:val="20"/>
        </w:trPr>
        <w:tc>
          <w:tcPr>
            <w:tcW w:w="4820" w:type="dxa"/>
          </w:tcPr>
          <w:p w14:paraId="6A9A244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366DF52F" w14:textId="77777777" w:rsidR="001B4C4D" w:rsidRPr="007B76B6" w:rsidRDefault="001B4C4D" w:rsidP="00046040">
            <w:pPr>
              <w:spacing w:line="240" w:lineRule="auto"/>
              <w:rPr>
                <w:rFonts w:ascii="Times New Roman" w:eastAsia="Times New Roman" w:hAnsi="Times New Roman"/>
                <w:spacing w:val="5"/>
                <w:szCs w:val="24"/>
              </w:rPr>
            </w:pPr>
          </w:p>
        </w:tc>
      </w:tr>
      <w:tr w:rsidR="001B4C4D" w:rsidRPr="007B76B6" w14:paraId="2718F5BE" w14:textId="77777777" w:rsidTr="00046040">
        <w:trPr>
          <w:trHeight w:val="332"/>
        </w:trPr>
        <w:tc>
          <w:tcPr>
            <w:tcW w:w="4820" w:type="dxa"/>
          </w:tcPr>
          <w:p w14:paraId="1B2A4BAA" w14:textId="77777777" w:rsidR="001B4C4D" w:rsidRPr="007B76B6" w:rsidRDefault="001B4C4D" w:rsidP="00046040">
            <w:pPr>
              <w:spacing w:line="240" w:lineRule="auto"/>
              <w:rPr>
                <w:rFonts w:ascii="Times New Roman" w:eastAsia="Lucida Sans Unicode" w:hAnsi="Times New Roman"/>
                <w:color w:val="000000"/>
                <w:szCs w:val="24"/>
              </w:rPr>
            </w:pPr>
            <w:r w:rsidRPr="007B76B6">
              <w:rPr>
                <w:rFonts w:ascii="Times New Roman" w:eastAsia="Times New Roman" w:hAnsi="Times New Roman"/>
                <w:szCs w:val="24"/>
                <w:lang w:eastAsia="ru-RU"/>
              </w:rPr>
              <w:t xml:space="preserve">ИНН 7726700037 </w:t>
            </w:r>
            <w:r w:rsidRPr="007B76B6">
              <w:rPr>
                <w:rFonts w:ascii="Times New Roman" w:eastAsia="Lucida Sans Unicode" w:hAnsi="Times New Roman"/>
                <w:color w:val="000000"/>
                <w:szCs w:val="24"/>
              </w:rPr>
              <w:t>КПП 772601001</w:t>
            </w:r>
          </w:p>
        </w:tc>
        <w:tc>
          <w:tcPr>
            <w:tcW w:w="4536" w:type="dxa"/>
          </w:tcPr>
          <w:p w14:paraId="40A578D2" w14:textId="77777777" w:rsidR="001B4C4D" w:rsidRPr="007B76B6" w:rsidRDefault="001B4C4D" w:rsidP="00046040">
            <w:pPr>
              <w:spacing w:line="240" w:lineRule="auto"/>
              <w:rPr>
                <w:rFonts w:ascii="Times New Roman" w:eastAsia="Times New Roman" w:hAnsi="Times New Roman"/>
                <w:spacing w:val="5"/>
                <w:szCs w:val="24"/>
              </w:rPr>
            </w:pPr>
          </w:p>
        </w:tc>
      </w:tr>
      <w:tr w:rsidR="001B4C4D" w:rsidRPr="007B76B6" w14:paraId="14FB25AD" w14:textId="77777777" w:rsidTr="00046040">
        <w:trPr>
          <w:trHeight w:val="268"/>
        </w:trPr>
        <w:tc>
          <w:tcPr>
            <w:tcW w:w="4820" w:type="dxa"/>
          </w:tcPr>
          <w:p w14:paraId="0398519E" w14:textId="77777777" w:rsidR="001B4C4D" w:rsidRPr="007B76B6" w:rsidRDefault="001B4C4D" w:rsidP="00046040">
            <w:pPr>
              <w:spacing w:line="240" w:lineRule="auto"/>
              <w:rPr>
                <w:rFonts w:ascii="Times New Roman" w:eastAsia="Times New Roman" w:hAnsi="Times New Roman"/>
                <w:szCs w:val="24"/>
              </w:rPr>
            </w:pPr>
            <w:r w:rsidRPr="007B76B6">
              <w:rPr>
                <w:rFonts w:ascii="Times New Roman" w:eastAsia="Times New Roman" w:hAnsi="Times New Roman"/>
                <w:szCs w:val="24"/>
                <w:lang w:eastAsia="ru-RU"/>
              </w:rPr>
              <w:t xml:space="preserve">ОГРН </w:t>
            </w:r>
            <w:r w:rsidRPr="007B76B6">
              <w:rPr>
                <w:rFonts w:ascii="Times New Roman" w:eastAsia="Lucida Sans Unicode" w:hAnsi="Times New Roman"/>
                <w:color w:val="00000A"/>
                <w:szCs w:val="24"/>
              </w:rPr>
              <w:t>1127746503455</w:t>
            </w:r>
          </w:p>
        </w:tc>
        <w:tc>
          <w:tcPr>
            <w:tcW w:w="4536" w:type="dxa"/>
          </w:tcPr>
          <w:p w14:paraId="057FDAD7" w14:textId="77777777" w:rsidR="001B4C4D" w:rsidRPr="007B76B6" w:rsidRDefault="001B4C4D" w:rsidP="00046040">
            <w:pPr>
              <w:spacing w:line="240" w:lineRule="auto"/>
              <w:rPr>
                <w:rFonts w:ascii="Times New Roman" w:eastAsia="Times New Roman" w:hAnsi="Times New Roman"/>
                <w:szCs w:val="24"/>
              </w:rPr>
            </w:pPr>
          </w:p>
        </w:tc>
      </w:tr>
      <w:tr w:rsidR="001B4C4D" w:rsidRPr="007B76B6" w14:paraId="30320D6A" w14:textId="77777777" w:rsidTr="00046040">
        <w:trPr>
          <w:trHeight w:val="285"/>
        </w:trPr>
        <w:tc>
          <w:tcPr>
            <w:tcW w:w="4820" w:type="dxa"/>
          </w:tcPr>
          <w:p w14:paraId="01E120D6"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ОКПО </w:t>
            </w:r>
            <w:r w:rsidRPr="007B76B6">
              <w:rPr>
                <w:rFonts w:ascii="Times New Roman" w:eastAsia="Lucida Sans Unicode" w:hAnsi="Times New Roman"/>
                <w:color w:val="00000A"/>
                <w:szCs w:val="24"/>
              </w:rPr>
              <w:t>07525763</w:t>
            </w:r>
          </w:p>
        </w:tc>
        <w:tc>
          <w:tcPr>
            <w:tcW w:w="4536" w:type="dxa"/>
          </w:tcPr>
          <w:p w14:paraId="34B5740E" w14:textId="77777777" w:rsidR="001B4C4D" w:rsidRPr="007B76B6" w:rsidRDefault="001B4C4D" w:rsidP="00046040">
            <w:pPr>
              <w:spacing w:line="240" w:lineRule="auto"/>
              <w:rPr>
                <w:rFonts w:ascii="Times New Roman" w:eastAsia="Times New Roman" w:hAnsi="Times New Roman"/>
                <w:szCs w:val="24"/>
              </w:rPr>
            </w:pPr>
          </w:p>
        </w:tc>
      </w:tr>
      <w:tr w:rsidR="001B4C4D" w:rsidRPr="007B76B6" w14:paraId="0ECE4F95" w14:textId="77777777" w:rsidTr="00046040">
        <w:trPr>
          <w:trHeight w:val="20"/>
        </w:trPr>
        <w:tc>
          <w:tcPr>
            <w:tcW w:w="4820" w:type="dxa"/>
          </w:tcPr>
          <w:p w14:paraId="0B395B33"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р/с 40702810438060015358</w:t>
            </w:r>
          </w:p>
          <w:p w14:paraId="326C7624"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БАНК ПАО СБЕРБАНК РОССИИ </w:t>
            </w:r>
          </w:p>
          <w:p w14:paraId="05FD08EA"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г. МОСКВА </w:t>
            </w:r>
          </w:p>
        </w:tc>
        <w:tc>
          <w:tcPr>
            <w:tcW w:w="4536" w:type="dxa"/>
          </w:tcPr>
          <w:p w14:paraId="574BB792"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547C61F4" w14:textId="77777777" w:rsidTr="00046040">
        <w:trPr>
          <w:trHeight w:val="20"/>
        </w:trPr>
        <w:tc>
          <w:tcPr>
            <w:tcW w:w="4820" w:type="dxa"/>
          </w:tcPr>
          <w:p w14:paraId="1BCFBE0E"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к/с 30101810400000000225</w:t>
            </w:r>
          </w:p>
          <w:p w14:paraId="0BBAD809" w14:textId="77777777" w:rsidR="001B4C4D" w:rsidRPr="007B76B6" w:rsidRDefault="001B4C4D" w:rsidP="00046040">
            <w:pPr>
              <w:spacing w:line="240" w:lineRule="auto"/>
              <w:rPr>
                <w:rFonts w:ascii="Times New Roman" w:eastAsia="Times New Roman" w:hAnsi="Times New Roman"/>
                <w:spacing w:val="5"/>
                <w:szCs w:val="24"/>
              </w:rPr>
            </w:pPr>
            <w:r w:rsidRPr="007B76B6">
              <w:rPr>
                <w:rFonts w:ascii="Times New Roman" w:eastAsia="Times New Roman" w:hAnsi="Times New Roman"/>
                <w:szCs w:val="24"/>
                <w:lang w:eastAsia="ru-RU"/>
              </w:rPr>
              <w:t xml:space="preserve">БИК </w:t>
            </w:r>
            <w:r w:rsidRPr="007B76B6">
              <w:rPr>
                <w:rFonts w:ascii="Times New Roman" w:eastAsia="Lucida Sans Unicode" w:hAnsi="Times New Roman"/>
                <w:color w:val="000000"/>
                <w:szCs w:val="24"/>
              </w:rPr>
              <w:t>044525225</w:t>
            </w:r>
          </w:p>
        </w:tc>
        <w:tc>
          <w:tcPr>
            <w:tcW w:w="4536" w:type="dxa"/>
          </w:tcPr>
          <w:p w14:paraId="19FE868C" w14:textId="77777777" w:rsidR="001B4C4D" w:rsidRPr="00387D57" w:rsidRDefault="001B4C4D" w:rsidP="00046040">
            <w:pPr>
              <w:spacing w:line="240" w:lineRule="auto"/>
              <w:rPr>
                <w:rFonts w:ascii="Times New Roman" w:hAnsi="Times New Roman"/>
                <w:szCs w:val="24"/>
              </w:rPr>
            </w:pPr>
          </w:p>
        </w:tc>
      </w:tr>
    </w:tbl>
    <w:p w14:paraId="42C6B737" w14:textId="77777777" w:rsidR="001B4C4D" w:rsidRPr="007B76B6" w:rsidRDefault="001B4C4D" w:rsidP="001B4C4D">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7B76B6" w14:paraId="573EC093" w14:textId="77777777" w:rsidTr="00046040">
        <w:trPr>
          <w:trHeight w:val="23"/>
        </w:trPr>
        <w:tc>
          <w:tcPr>
            <w:tcW w:w="4672" w:type="dxa"/>
            <w:tcBorders>
              <w:top w:val="nil"/>
              <w:left w:val="nil"/>
              <w:bottom w:val="nil"/>
              <w:right w:val="nil"/>
            </w:tcBorders>
          </w:tcPr>
          <w:p w14:paraId="5C6F9032"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3EFBB87D" w14:textId="77777777" w:rsidR="001B4C4D" w:rsidRPr="007B76B6" w:rsidRDefault="001B4C4D" w:rsidP="00046040">
            <w:pPr>
              <w:pStyle w:val="ConsPlusNormal"/>
              <w:jc w:val="both"/>
              <w:rPr>
                <w:rFonts w:ascii="Times New Roman" w:hAnsi="Times New Roman" w:cs="Times New Roman"/>
                <w:sz w:val="24"/>
                <w:szCs w:val="24"/>
              </w:rPr>
            </w:pPr>
          </w:p>
          <w:p w14:paraId="59E16395"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36B6329B"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06C0383B" w14:textId="77777777" w:rsidR="001B4C4D" w:rsidRPr="007B76B6" w:rsidRDefault="001B4C4D" w:rsidP="00046040">
            <w:pPr>
              <w:pStyle w:val="ConsPlusNormal"/>
              <w:jc w:val="both"/>
              <w:rPr>
                <w:rFonts w:ascii="Times New Roman" w:hAnsi="Times New Roman" w:cs="Times New Roman"/>
                <w:sz w:val="24"/>
                <w:szCs w:val="24"/>
              </w:rPr>
            </w:pPr>
          </w:p>
          <w:p w14:paraId="1739F3B2" w14:textId="77777777" w:rsidR="001B4C4D" w:rsidRPr="007B76B6" w:rsidRDefault="001B4C4D" w:rsidP="00046040">
            <w:pPr>
              <w:pStyle w:val="ConsPlusNormal"/>
              <w:jc w:val="both"/>
              <w:rPr>
                <w:rFonts w:ascii="Times New Roman" w:hAnsi="Times New Roman" w:cs="Times New Roman"/>
                <w:sz w:val="24"/>
                <w:szCs w:val="24"/>
              </w:rPr>
            </w:pPr>
          </w:p>
          <w:p w14:paraId="2546B959"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25416253" w14:textId="77777777" w:rsidR="001B4C4D" w:rsidRPr="007B76B6" w:rsidRDefault="001B4C4D" w:rsidP="00046040">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5865DF92" w14:textId="77777777" w:rsidR="001B4C4D" w:rsidRPr="007B76B6" w:rsidRDefault="001B4C4D" w:rsidP="00046040">
            <w:pPr>
              <w:pStyle w:val="ConsPlusNormal"/>
              <w:rPr>
                <w:rFonts w:ascii="Times New Roman" w:hAnsi="Times New Roman" w:cs="Times New Roman"/>
                <w:sz w:val="24"/>
                <w:szCs w:val="24"/>
              </w:rPr>
            </w:pPr>
          </w:p>
        </w:tc>
      </w:tr>
    </w:tbl>
    <w:p w14:paraId="1D6EADC2" w14:textId="77777777" w:rsidR="001B4C4D" w:rsidRDefault="001B4C4D" w:rsidP="001B4C4D">
      <w:pPr>
        <w:pStyle w:val="ConsPlusNormal"/>
        <w:outlineLvl w:val="2"/>
        <w:rPr>
          <w:rFonts w:ascii="Times New Roman" w:hAnsi="Times New Roman" w:cs="Times New Roman"/>
          <w:sz w:val="24"/>
          <w:szCs w:val="24"/>
        </w:rPr>
      </w:pPr>
    </w:p>
    <w:p w14:paraId="3A0CA399" w14:textId="77777777" w:rsidR="001B4C4D" w:rsidRDefault="001B4C4D" w:rsidP="001B4C4D">
      <w:pPr>
        <w:pStyle w:val="ConsPlusNormal"/>
        <w:outlineLvl w:val="2"/>
        <w:rPr>
          <w:rFonts w:ascii="Times New Roman" w:hAnsi="Times New Roman" w:cs="Times New Roman"/>
          <w:sz w:val="24"/>
          <w:szCs w:val="24"/>
        </w:rPr>
      </w:pPr>
    </w:p>
    <w:p w14:paraId="11ED004C" w14:textId="3F908235" w:rsidR="001B4C4D" w:rsidRDefault="001B4C4D" w:rsidP="001B4C4D">
      <w:pPr>
        <w:pStyle w:val="ConsPlusNormal"/>
        <w:outlineLvl w:val="2"/>
        <w:rPr>
          <w:rFonts w:ascii="Times New Roman" w:hAnsi="Times New Roman" w:cs="Times New Roman"/>
          <w:sz w:val="24"/>
          <w:szCs w:val="24"/>
        </w:rPr>
      </w:pPr>
    </w:p>
    <w:p w14:paraId="25E01116" w14:textId="1FFC3DB4" w:rsidR="001B4C4D" w:rsidRDefault="001B4C4D" w:rsidP="001B4C4D">
      <w:pPr>
        <w:pStyle w:val="ConsPlusNormal"/>
        <w:outlineLvl w:val="2"/>
        <w:rPr>
          <w:rFonts w:ascii="Times New Roman" w:hAnsi="Times New Roman" w:cs="Times New Roman"/>
          <w:sz w:val="24"/>
          <w:szCs w:val="24"/>
        </w:rPr>
      </w:pPr>
    </w:p>
    <w:p w14:paraId="2AD7EB86" w14:textId="387331F2" w:rsidR="001B4C4D" w:rsidRDefault="001B4C4D" w:rsidP="001B4C4D">
      <w:pPr>
        <w:pStyle w:val="ConsPlusNormal"/>
        <w:outlineLvl w:val="2"/>
        <w:rPr>
          <w:rFonts w:ascii="Times New Roman" w:hAnsi="Times New Roman" w:cs="Times New Roman"/>
          <w:sz w:val="24"/>
          <w:szCs w:val="24"/>
        </w:rPr>
      </w:pPr>
    </w:p>
    <w:p w14:paraId="364FE895" w14:textId="329A6389" w:rsidR="001B4C4D" w:rsidRDefault="001B4C4D" w:rsidP="001B4C4D">
      <w:pPr>
        <w:pStyle w:val="ConsPlusNormal"/>
        <w:outlineLvl w:val="2"/>
        <w:rPr>
          <w:rFonts w:ascii="Times New Roman" w:hAnsi="Times New Roman" w:cs="Times New Roman"/>
          <w:sz w:val="24"/>
          <w:szCs w:val="24"/>
        </w:rPr>
      </w:pPr>
    </w:p>
    <w:p w14:paraId="67E95C94" w14:textId="7E91837C" w:rsidR="001B4C4D" w:rsidRDefault="001B4C4D" w:rsidP="001B4C4D">
      <w:pPr>
        <w:pStyle w:val="ConsPlusNormal"/>
        <w:outlineLvl w:val="2"/>
        <w:rPr>
          <w:rFonts w:ascii="Times New Roman" w:hAnsi="Times New Roman" w:cs="Times New Roman"/>
          <w:sz w:val="24"/>
          <w:szCs w:val="24"/>
        </w:rPr>
      </w:pPr>
    </w:p>
    <w:p w14:paraId="2F6E3791" w14:textId="77777777" w:rsidR="001B4C4D" w:rsidRDefault="001B4C4D" w:rsidP="001B4C4D">
      <w:pPr>
        <w:pStyle w:val="ConsPlusNormal"/>
        <w:outlineLvl w:val="2"/>
        <w:rPr>
          <w:rFonts w:ascii="Times New Roman" w:hAnsi="Times New Roman" w:cs="Times New Roman"/>
          <w:sz w:val="24"/>
          <w:szCs w:val="24"/>
        </w:rPr>
      </w:pPr>
    </w:p>
    <w:p w14:paraId="4C3123AC" w14:textId="77777777" w:rsidR="001B4C4D" w:rsidRDefault="001B4C4D" w:rsidP="001B4C4D">
      <w:pPr>
        <w:pStyle w:val="ConsPlusNormal"/>
        <w:outlineLvl w:val="2"/>
        <w:rPr>
          <w:rFonts w:ascii="Times New Roman" w:hAnsi="Times New Roman" w:cs="Times New Roman"/>
          <w:sz w:val="24"/>
          <w:szCs w:val="24"/>
        </w:rPr>
      </w:pPr>
    </w:p>
    <w:p w14:paraId="143262F1" w14:textId="77777777" w:rsidR="001B4C4D" w:rsidRPr="007B76B6" w:rsidRDefault="001B4C4D" w:rsidP="001B4C4D">
      <w:pPr>
        <w:pStyle w:val="ConsPlusNormal"/>
        <w:outlineLvl w:val="2"/>
        <w:rPr>
          <w:rFonts w:ascii="Times New Roman" w:hAnsi="Times New Roman" w:cs="Times New Roman"/>
          <w:sz w:val="24"/>
          <w:szCs w:val="24"/>
        </w:rPr>
      </w:pPr>
    </w:p>
    <w:p w14:paraId="6C0A68C7"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1</w:t>
      </w:r>
    </w:p>
    <w:p w14:paraId="66628118"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BFF57A6"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3DD264A8"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 2024</w:t>
      </w:r>
      <w:r w:rsidRPr="007B76B6">
        <w:rPr>
          <w:rFonts w:ascii="Times New Roman" w:eastAsia="Times New Roman" w:hAnsi="Times New Roman"/>
          <w:szCs w:val="24"/>
          <w:lang w:eastAsia="ru-RU"/>
        </w:rPr>
        <w:t xml:space="preserve"> г. </w:t>
      </w:r>
    </w:p>
    <w:p w14:paraId="4B6C437E" w14:textId="448BD812"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___-32-АРН-24</w:t>
      </w:r>
    </w:p>
    <w:p w14:paraId="4E8E7B14" w14:textId="77777777" w:rsidR="001B4C4D"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Характеристики и экспликация помещений (Объекта)</w:t>
      </w:r>
    </w:p>
    <w:p w14:paraId="4B147AB1" w14:textId="77777777" w:rsidR="001B4C4D" w:rsidRDefault="001B4C4D" w:rsidP="001B4C4D">
      <w:pPr>
        <w:pStyle w:val="ConsPlusTitle"/>
        <w:rPr>
          <w:rFonts w:ascii="Times New Roman" w:hAnsi="Times New Roman" w:cs="Times New Roman"/>
          <w:sz w:val="24"/>
          <w:szCs w:val="24"/>
        </w:rPr>
      </w:pPr>
    </w:p>
    <w:p w14:paraId="6BB3BCA1" w14:textId="77777777" w:rsidR="001B4C4D" w:rsidRPr="009149B9" w:rsidRDefault="001B4C4D" w:rsidP="001B4C4D">
      <w:pPr>
        <w:widowControl w:val="0"/>
        <w:autoSpaceDE w:val="0"/>
        <w:autoSpaceDN w:val="0"/>
        <w:spacing w:line="240" w:lineRule="auto"/>
        <w:ind w:firstLine="708"/>
        <w:rPr>
          <w:rFonts w:ascii="Times New Roman" w:eastAsia="Times New Roman" w:hAnsi="Times New Roman"/>
          <w:szCs w:val="24"/>
          <w:lang w:eastAsia="ru-RU"/>
        </w:rPr>
      </w:pPr>
      <w:r w:rsidRPr="009149B9">
        <w:rPr>
          <w:rFonts w:ascii="Times New Roman" w:eastAsia="Times New Roman" w:hAnsi="Times New Roman"/>
          <w:szCs w:val="24"/>
          <w:lang w:eastAsia="ru-RU"/>
        </w:rPr>
        <w:t>Нежил</w:t>
      </w:r>
      <w:r>
        <w:rPr>
          <w:rFonts w:ascii="Times New Roman" w:eastAsia="Times New Roman" w:hAnsi="Times New Roman"/>
          <w:szCs w:val="24"/>
          <w:lang w:eastAsia="ru-RU"/>
        </w:rPr>
        <w:t>о</w:t>
      </w:r>
      <w:r w:rsidRPr="009149B9">
        <w:rPr>
          <w:rFonts w:ascii="Times New Roman" w:eastAsia="Times New Roman" w:hAnsi="Times New Roman"/>
          <w:szCs w:val="24"/>
          <w:lang w:eastAsia="ru-RU"/>
        </w:rPr>
        <w:t>е помещени</w:t>
      </w:r>
      <w:r>
        <w:rPr>
          <w:rFonts w:ascii="Times New Roman" w:eastAsia="Times New Roman" w:hAnsi="Times New Roman"/>
          <w:szCs w:val="24"/>
          <w:lang w:eastAsia="ru-RU"/>
        </w:rPr>
        <w:t>е</w:t>
      </w:r>
      <w:r w:rsidRPr="009149B9">
        <w:rPr>
          <w:rFonts w:ascii="Times New Roman" w:eastAsia="Times New Roman" w:hAnsi="Times New Roman"/>
          <w:szCs w:val="24"/>
          <w:lang w:eastAsia="ru-RU"/>
        </w:rPr>
        <w:t xml:space="preserve"> общей площадью </w:t>
      </w:r>
      <w:r w:rsidRPr="009149B9">
        <w:rPr>
          <w:rFonts w:ascii="Times New Roman" w:eastAsia="Times New Roman" w:hAnsi="Times New Roman"/>
          <w:b/>
          <w:bCs/>
          <w:szCs w:val="24"/>
          <w:lang w:eastAsia="ru-RU"/>
        </w:rPr>
        <w:t xml:space="preserve">223,0 </w:t>
      </w:r>
      <w:proofErr w:type="spellStart"/>
      <w:proofErr w:type="gramStart"/>
      <w:r w:rsidRPr="009149B9">
        <w:rPr>
          <w:rFonts w:ascii="Times New Roman" w:eastAsia="Times New Roman" w:hAnsi="Times New Roman"/>
          <w:b/>
          <w:bCs/>
          <w:szCs w:val="24"/>
          <w:lang w:eastAsia="ru-RU"/>
        </w:rPr>
        <w:t>кв.м</w:t>
      </w:r>
      <w:proofErr w:type="spellEnd"/>
      <w:proofErr w:type="gramEnd"/>
      <w:r w:rsidRPr="009149B9">
        <w:rPr>
          <w:rFonts w:ascii="Times New Roman" w:eastAsia="Times New Roman" w:hAnsi="Times New Roman"/>
          <w:szCs w:val="24"/>
          <w:lang w:eastAsia="ru-RU"/>
        </w:rPr>
        <w:t>, расположенн</w:t>
      </w:r>
      <w:r>
        <w:rPr>
          <w:rFonts w:ascii="Times New Roman" w:eastAsia="Times New Roman" w:hAnsi="Times New Roman"/>
          <w:szCs w:val="24"/>
          <w:lang w:eastAsia="ru-RU"/>
        </w:rPr>
        <w:t>о</w:t>
      </w:r>
      <w:r w:rsidRPr="009149B9">
        <w:rPr>
          <w:rFonts w:ascii="Times New Roman" w:eastAsia="Times New Roman" w:hAnsi="Times New Roman"/>
          <w:szCs w:val="24"/>
          <w:lang w:eastAsia="ru-RU"/>
        </w:rPr>
        <w:t xml:space="preserve">е по адресу: 117519, г. Москва, Варшавское шоссе, дом 132, строение 8, помещение </w:t>
      </w:r>
      <w:r w:rsidRPr="009149B9">
        <w:rPr>
          <w:rFonts w:ascii="Times New Roman" w:eastAsia="Times New Roman" w:hAnsi="Times New Roman"/>
          <w:szCs w:val="24"/>
          <w:lang w:val="en-US" w:eastAsia="ru-RU"/>
        </w:rPr>
        <w:t>XI</w:t>
      </w:r>
      <w:r w:rsidRPr="009149B9">
        <w:rPr>
          <w:rFonts w:ascii="Times New Roman" w:eastAsia="Times New Roman" w:hAnsi="Times New Roman"/>
          <w:szCs w:val="24"/>
          <w:lang w:eastAsia="ru-RU"/>
        </w:rPr>
        <w:t xml:space="preserve">, этаж 1, комната 116 (для использования </w:t>
      </w:r>
      <w:r>
        <w:rPr>
          <w:rFonts w:ascii="Times New Roman" w:eastAsia="Times New Roman" w:hAnsi="Times New Roman"/>
          <w:szCs w:val="24"/>
          <w:lang w:eastAsia="ru-RU"/>
        </w:rPr>
        <w:t>под</w:t>
      </w:r>
      <w:r w:rsidRPr="009149B9">
        <w:rPr>
          <w:rFonts w:ascii="Times New Roman" w:eastAsia="Times New Roman" w:hAnsi="Times New Roman"/>
          <w:szCs w:val="24"/>
          <w:lang w:eastAsia="ru-RU"/>
        </w:rPr>
        <w:t xml:space="preserve"> производств</w:t>
      </w:r>
      <w:r>
        <w:rPr>
          <w:rFonts w:ascii="Times New Roman" w:eastAsia="Times New Roman" w:hAnsi="Times New Roman"/>
          <w:szCs w:val="24"/>
          <w:lang w:eastAsia="ru-RU"/>
        </w:rPr>
        <w:t>о</w:t>
      </w:r>
      <w:r w:rsidRPr="009149B9">
        <w:rPr>
          <w:rFonts w:ascii="Times New Roman" w:eastAsia="Times New Roman" w:hAnsi="Times New Roman"/>
          <w:szCs w:val="24"/>
          <w:lang w:eastAsia="ru-RU"/>
        </w:rPr>
        <w:t>) включают в себя:</w:t>
      </w:r>
    </w:p>
    <w:p w14:paraId="69584EA4" w14:textId="77777777" w:rsidR="001B4C4D" w:rsidRPr="009149B9" w:rsidRDefault="001B4C4D" w:rsidP="001B4C4D">
      <w:pPr>
        <w:autoSpaceDE w:val="0"/>
        <w:autoSpaceDN w:val="0"/>
        <w:adjustRightInd w:val="0"/>
        <w:spacing w:line="240" w:lineRule="auto"/>
        <w:ind w:firstLine="709"/>
        <w:rPr>
          <w:rFonts w:ascii="Times New Roman" w:hAnsi="Times New Roman"/>
          <w:szCs w:val="24"/>
        </w:rPr>
      </w:pPr>
      <w:r w:rsidRPr="009149B9">
        <w:rPr>
          <w:rFonts w:ascii="Times New Roman" w:hAnsi="Times New Roman"/>
          <w:szCs w:val="24"/>
        </w:rPr>
        <w:t>–</w:t>
      </w:r>
      <w:r w:rsidRPr="009149B9">
        <w:rPr>
          <w:rFonts w:ascii="Times New Roman" w:hAnsi="Times New Roman"/>
          <w:szCs w:val="24"/>
          <w:lang w:val="en-US"/>
        </w:rPr>
        <w:t> </w:t>
      </w:r>
      <w:r w:rsidRPr="009149B9">
        <w:rPr>
          <w:rFonts w:ascii="Times New Roman" w:hAnsi="Times New Roman"/>
          <w:szCs w:val="24"/>
        </w:rPr>
        <w:t xml:space="preserve">центральное отопление - ПАО «МОЭК»  </w:t>
      </w:r>
    </w:p>
    <w:p w14:paraId="7BCDE7FB" w14:textId="77777777" w:rsidR="001B4C4D" w:rsidRPr="009149B9" w:rsidRDefault="001B4C4D" w:rsidP="001B4C4D">
      <w:pPr>
        <w:autoSpaceDE w:val="0"/>
        <w:autoSpaceDN w:val="0"/>
        <w:adjustRightInd w:val="0"/>
        <w:spacing w:line="240" w:lineRule="auto"/>
        <w:ind w:firstLine="709"/>
        <w:rPr>
          <w:rFonts w:ascii="Times New Roman" w:hAnsi="Times New Roman"/>
          <w:szCs w:val="24"/>
        </w:rPr>
      </w:pPr>
      <w:r w:rsidRPr="009149B9">
        <w:rPr>
          <w:rFonts w:ascii="Times New Roman" w:hAnsi="Times New Roman"/>
          <w:szCs w:val="24"/>
        </w:rPr>
        <w:t>– электроснабжение от городских электросетей – АО «Мосэнергосбыт»;</w:t>
      </w:r>
    </w:p>
    <w:p w14:paraId="2549726F" w14:textId="77777777" w:rsidR="001B4C4D" w:rsidRPr="009149B9" w:rsidRDefault="001B4C4D" w:rsidP="001B4C4D">
      <w:pPr>
        <w:autoSpaceDE w:val="0"/>
        <w:autoSpaceDN w:val="0"/>
        <w:adjustRightInd w:val="0"/>
        <w:spacing w:line="240" w:lineRule="auto"/>
        <w:ind w:firstLine="709"/>
        <w:rPr>
          <w:rFonts w:ascii="Times New Roman" w:hAnsi="Times New Roman"/>
          <w:szCs w:val="24"/>
        </w:rPr>
      </w:pPr>
      <w:r w:rsidRPr="009149B9">
        <w:rPr>
          <w:rFonts w:ascii="Times New Roman" w:hAnsi="Times New Roman"/>
          <w:szCs w:val="24"/>
        </w:rPr>
        <w:t>–</w:t>
      </w:r>
      <w:r w:rsidRPr="009149B9">
        <w:rPr>
          <w:rFonts w:ascii="Times New Roman" w:hAnsi="Times New Roman"/>
          <w:szCs w:val="24"/>
          <w:lang w:val="en-US"/>
        </w:rPr>
        <w:t> </w:t>
      </w:r>
      <w:r w:rsidRPr="009149B9">
        <w:rPr>
          <w:rFonts w:ascii="Times New Roman" w:hAnsi="Times New Roman"/>
          <w:szCs w:val="24"/>
        </w:rPr>
        <w:t>водопровод городской, канализация центральная – АО «Мосводоканал»</w:t>
      </w:r>
    </w:p>
    <w:p w14:paraId="0DB7D5AF" w14:textId="2E177B40" w:rsidR="001B4C4D" w:rsidRPr="009149B9" w:rsidRDefault="001B4C4D" w:rsidP="001B4C4D">
      <w:pPr>
        <w:spacing w:line="240" w:lineRule="auto"/>
        <w:rPr>
          <w:rFonts w:ascii="Times New Roman" w:hAnsi="Times New Roman"/>
          <w:b/>
          <w:noProof/>
        </w:rPr>
      </w:pPr>
      <w:r w:rsidRPr="009149B9">
        <w:rPr>
          <w:rFonts w:ascii="Times New Roman" w:hAnsi="Times New Roman"/>
          <w:noProof/>
          <w:szCs w:val="24"/>
          <w:lang w:eastAsia="ru-RU"/>
        </w:rPr>
        <mc:AlternateContent>
          <mc:Choice Requires="wps">
            <w:drawing>
              <wp:anchor distT="0" distB="0" distL="114300" distR="114300" simplePos="0" relativeHeight="251701248" behindDoc="0" locked="0" layoutInCell="1" allowOverlap="1" wp14:anchorId="079BC775" wp14:editId="464DB4A2">
                <wp:simplePos x="0" y="0"/>
                <wp:positionH relativeFrom="column">
                  <wp:posOffset>29210</wp:posOffset>
                </wp:positionH>
                <wp:positionV relativeFrom="paragraph">
                  <wp:posOffset>513080</wp:posOffset>
                </wp:positionV>
                <wp:extent cx="2156460" cy="1462405"/>
                <wp:effectExtent l="13970" t="9525" r="10795" b="1397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6460" cy="1462405"/>
                        </a:xfrm>
                        <a:prstGeom prst="rect">
                          <a:avLst/>
                        </a:prstGeom>
                        <a:solidFill>
                          <a:srgbClr val="70AD47">
                            <a:alpha val="45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2737F859" id="Прямоугольник 8" o:spid="_x0000_s1026" style="position:absolute;margin-left:2.3pt;margin-top:40.4pt;width:169.8pt;height:115.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" fillcolor="#70ad47">
                <v:fill opacity="29555f"/>
              </v:rect>
            </w:pict>
          </mc:Fallback>
        </mc:AlternateContent>
      </w:r>
      <w:r w:rsidRPr="009149B9">
        <w:rPr>
          <w:rFonts w:ascii="Times New Roman" w:hAnsi="Times New Roman"/>
          <w:noProof/>
          <w:szCs w:val="24"/>
          <w:lang w:eastAsia="ru-RU"/>
        </w:rPr>
        <mc:AlternateContent>
          <mc:Choice Requires="wps">
            <w:drawing>
              <wp:anchor distT="0" distB="0" distL="114300" distR="114300" simplePos="0" relativeHeight="251700224" behindDoc="0" locked="0" layoutInCell="1" allowOverlap="1" wp14:anchorId="7E3F7930" wp14:editId="5FDD6773">
                <wp:simplePos x="0" y="0"/>
                <wp:positionH relativeFrom="column">
                  <wp:posOffset>29210</wp:posOffset>
                </wp:positionH>
                <wp:positionV relativeFrom="paragraph">
                  <wp:posOffset>513080</wp:posOffset>
                </wp:positionV>
                <wp:extent cx="90805" cy="90805"/>
                <wp:effectExtent l="13970" t="9525" r="9525" b="13970"/>
                <wp:wrapNone/>
                <wp:docPr id="7" name="Левая фигурная скобка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0805"/>
                        </a:xfrm>
                        <a:prstGeom prst="leftBrace">
                          <a:avLst>
                            <a:gd name="adj1" fmla="val 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type w14:anchorId="31A6E43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7" o:spid="_x0000_s1026" type="#_x0000_t87" style="position:absolute;margin-left:2.3pt;margin-top:40.4pt;width:7.15pt;height:7.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"/>
            </w:pict>
          </mc:Fallback>
        </mc:AlternateContent>
      </w:r>
      <w:r w:rsidRPr="009149B9">
        <w:rPr>
          <w:rFonts w:ascii="Times New Roman" w:hAnsi="Times New Roman"/>
          <w:szCs w:val="24"/>
        </w:rPr>
        <w:t xml:space="preserve">                     </w:t>
      </w:r>
      <w:r w:rsidRPr="009149B9">
        <w:rPr>
          <w:noProof/>
          <w:lang w:eastAsia="ru-RU"/>
        </w:rPr>
        <w:drawing>
          <wp:inline distT="0" distB="0" distL="0" distR="0" wp14:anchorId="641934A6" wp14:editId="7E5633EA">
            <wp:extent cx="5210175" cy="31623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0175" cy="3162300"/>
                    </a:xfrm>
                    <a:prstGeom prst="rect">
                      <a:avLst/>
                    </a:prstGeom>
                    <a:noFill/>
                    <a:ln>
                      <a:noFill/>
                    </a:ln>
                  </pic:spPr>
                </pic:pic>
              </a:graphicData>
            </a:graphic>
          </wp:inline>
        </w:drawing>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27"/>
        <w:gridCol w:w="992"/>
        <w:gridCol w:w="1418"/>
        <w:gridCol w:w="1276"/>
        <w:gridCol w:w="1613"/>
        <w:gridCol w:w="1559"/>
        <w:gridCol w:w="1559"/>
      </w:tblGrid>
      <w:tr w:rsidR="001B4C4D" w:rsidRPr="009149B9" w14:paraId="2024D5C4" w14:textId="77777777" w:rsidTr="00046040">
        <w:trPr>
          <w:trHeight w:val="480"/>
        </w:trPr>
        <w:tc>
          <w:tcPr>
            <w:tcW w:w="1227" w:type="dxa"/>
            <w:tcBorders>
              <w:top w:val="single" w:sz="4" w:space="0" w:color="auto"/>
              <w:left w:val="single" w:sz="4" w:space="0" w:color="auto"/>
              <w:bottom w:val="single" w:sz="4" w:space="0" w:color="auto"/>
              <w:right w:val="single" w:sz="4" w:space="0" w:color="auto"/>
            </w:tcBorders>
          </w:tcPr>
          <w:p w14:paraId="26F845E8"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Строение</w:t>
            </w:r>
          </w:p>
        </w:tc>
        <w:tc>
          <w:tcPr>
            <w:tcW w:w="992" w:type="dxa"/>
            <w:tcBorders>
              <w:top w:val="single" w:sz="4" w:space="0" w:color="auto"/>
              <w:left w:val="single" w:sz="4" w:space="0" w:color="auto"/>
              <w:bottom w:val="single" w:sz="4" w:space="0" w:color="auto"/>
              <w:right w:val="single" w:sz="4" w:space="0" w:color="auto"/>
            </w:tcBorders>
          </w:tcPr>
          <w:p w14:paraId="1D9E9DD0"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Этаж</w:t>
            </w:r>
          </w:p>
        </w:tc>
        <w:tc>
          <w:tcPr>
            <w:tcW w:w="1418" w:type="dxa"/>
            <w:tcBorders>
              <w:top w:val="single" w:sz="4" w:space="0" w:color="auto"/>
              <w:left w:val="single" w:sz="4" w:space="0" w:color="auto"/>
              <w:bottom w:val="single" w:sz="4" w:space="0" w:color="auto"/>
              <w:right w:val="single" w:sz="4" w:space="0" w:color="auto"/>
            </w:tcBorders>
          </w:tcPr>
          <w:p w14:paraId="691907CE"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004D627A"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Комната</w:t>
            </w:r>
          </w:p>
        </w:tc>
        <w:tc>
          <w:tcPr>
            <w:tcW w:w="1613" w:type="dxa"/>
            <w:tcBorders>
              <w:top w:val="single" w:sz="4" w:space="0" w:color="auto"/>
              <w:left w:val="single" w:sz="4" w:space="0" w:color="auto"/>
              <w:bottom w:val="single" w:sz="4" w:space="0" w:color="auto"/>
              <w:right w:val="single" w:sz="4" w:space="0" w:color="auto"/>
            </w:tcBorders>
          </w:tcPr>
          <w:p w14:paraId="33C7805E" w14:textId="77777777" w:rsidR="001B4C4D" w:rsidRPr="009149B9" w:rsidRDefault="001B4C4D" w:rsidP="00046040">
            <w:pPr>
              <w:spacing w:line="240" w:lineRule="auto"/>
              <w:rPr>
                <w:rFonts w:ascii="Times New Roman" w:hAnsi="Times New Roman"/>
              </w:rPr>
            </w:pPr>
            <w:r w:rsidRPr="009149B9">
              <w:rPr>
                <w:rFonts w:ascii="Times New Roman" w:hAnsi="Times New Roman"/>
              </w:rPr>
              <w:t>Условный номер комнаты</w:t>
            </w:r>
          </w:p>
        </w:tc>
        <w:tc>
          <w:tcPr>
            <w:tcW w:w="1559" w:type="dxa"/>
            <w:tcBorders>
              <w:top w:val="single" w:sz="4" w:space="0" w:color="auto"/>
              <w:left w:val="single" w:sz="4" w:space="0" w:color="auto"/>
              <w:bottom w:val="single" w:sz="4" w:space="0" w:color="auto"/>
              <w:right w:val="single" w:sz="4" w:space="0" w:color="auto"/>
            </w:tcBorders>
          </w:tcPr>
          <w:p w14:paraId="079469C6"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Целевое назначение</w:t>
            </w:r>
          </w:p>
        </w:tc>
        <w:tc>
          <w:tcPr>
            <w:tcW w:w="1559" w:type="dxa"/>
            <w:tcBorders>
              <w:top w:val="single" w:sz="4" w:space="0" w:color="auto"/>
              <w:left w:val="single" w:sz="4" w:space="0" w:color="auto"/>
              <w:bottom w:val="single" w:sz="4" w:space="0" w:color="auto"/>
              <w:right w:val="single" w:sz="4" w:space="0" w:color="auto"/>
            </w:tcBorders>
          </w:tcPr>
          <w:p w14:paraId="63AA87B3" w14:textId="77777777" w:rsidR="001B4C4D" w:rsidRPr="009149B9" w:rsidRDefault="001B4C4D" w:rsidP="00046040">
            <w:pPr>
              <w:spacing w:line="240" w:lineRule="auto"/>
              <w:jc w:val="center"/>
              <w:rPr>
                <w:rFonts w:ascii="Times New Roman" w:hAnsi="Times New Roman"/>
                <w:color w:val="000000"/>
                <w:szCs w:val="24"/>
              </w:rPr>
            </w:pPr>
            <w:r w:rsidRPr="009149B9">
              <w:rPr>
                <w:rFonts w:ascii="Times New Roman" w:hAnsi="Times New Roman"/>
                <w:color w:val="000000"/>
                <w:szCs w:val="24"/>
              </w:rPr>
              <w:t>Площадь</w:t>
            </w:r>
          </w:p>
        </w:tc>
      </w:tr>
      <w:tr w:rsidR="001B4C4D" w:rsidRPr="009149B9" w14:paraId="673DE060" w14:textId="77777777" w:rsidTr="00046040">
        <w:trPr>
          <w:trHeight w:hRule="exact" w:val="340"/>
        </w:trPr>
        <w:tc>
          <w:tcPr>
            <w:tcW w:w="1227" w:type="dxa"/>
            <w:tcBorders>
              <w:top w:val="single" w:sz="4" w:space="0" w:color="auto"/>
              <w:left w:val="single" w:sz="4" w:space="0" w:color="auto"/>
              <w:bottom w:val="single" w:sz="4" w:space="0" w:color="auto"/>
              <w:right w:val="single" w:sz="4" w:space="0" w:color="auto"/>
            </w:tcBorders>
          </w:tcPr>
          <w:p w14:paraId="40297DB8"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12C8DA8E"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color w:val="000000"/>
                <w:szCs w:val="24"/>
              </w:rPr>
              <w:t>1</w:t>
            </w:r>
          </w:p>
        </w:tc>
        <w:tc>
          <w:tcPr>
            <w:tcW w:w="1418" w:type="dxa"/>
            <w:tcBorders>
              <w:top w:val="single" w:sz="4" w:space="0" w:color="auto"/>
              <w:left w:val="single" w:sz="4" w:space="0" w:color="auto"/>
              <w:bottom w:val="single" w:sz="4" w:space="0" w:color="auto"/>
              <w:right w:val="single" w:sz="4" w:space="0" w:color="auto"/>
            </w:tcBorders>
          </w:tcPr>
          <w:p w14:paraId="3E7543D7"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szCs w:val="24"/>
                <w:lang w:val="en-US" w:eastAsia="ru-RU"/>
              </w:rPr>
              <w:t>XI</w:t>
            </w:r>
          </w:p>
        </w:tc>
        <w:tc>
          <w:tcPr>
            <w:tcW w:w="1276" w:type="dxa"/>
            <w:tcBorders>
              <w:top w:val="single" w:sz="4" w:space="0" w:color="auto"/>
              <w:left w:val="single" w:sz="4" w:space="0" w:color="auto"/>
              <w:bottom w:val="single" w:sz="4" w:space="0" w:color="auto"/>
              <w:right w:val="single" w:sz="4" w:space="0" w:color="auto"/>
            </w:tcBorders>
          </w:tcPr>
          <w:p w14:paraId="33B8692C"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color w:val="000000"/>
                <w:szCs w:val="24"/>
              </w:rPr>
              <w:t>116</w:t>
            </w:r>
          </w:p>
        </w:tc>
        <w:tc>
          <w:tcPr>
            <w:tcW w:w="1613" w:type="dxa"/>
            <w:tcBorders>
              <w:top w:val="single" w:sz="4" w:space="0" w:color="auto"/>
              <w:left w:val="single" w:sz="4" w:space="0" w:color="auto"/>
              <w:bottom w:val="single" w:sz="4" w:space="0" w:color="auto"/>
              <w:right w:val="single" w:sz="4" w:space="0" w:color="auto"/>
            </w:tcBorders>
          </w:tcPr>
          <w:p w14:paraId="44A77D33" w14:textId="77777777" w:rsidR="001B4C4D" w:rsidRPr="009149B9" w:rsidRDefault="001B4C4D" w:rsidP="00046040">
            <w:pPr>
              <w:spacing w:line="240" w:lineRule="auto"/>
              <w:jc w:val="center"/>
              <w:rPr>
                <w:rFonts w:ascii="Times New Roman" w:hAnsi="Times New Roman"/>
              </w:rPr>
            </w:pPr>
            <w:r w:rsidRPr="009149B9">
              <w:rPr>
                <w:rFonts w:ascii="Times New Roman" w:hAnsi="Times New Roman"/>
              </w:rPr>
              <w:t>109</w:t>
            </w:r>
            <w:r>
              <w:rPr>
                <w:rFonts w:ascii="Times New Roman" w:hAnsi="Times New Roman"/>
              </w:rPr>
              <w:t xml:space="preserve"> </w:t>
            </w:r>
          </w:p>
        </w:tc>
        <w:tc>
          <w:tcPr>
            <w:tcW w:w="1559" w:type="dxa"/>
            <w:tcBorders>
              <w:top w:val="single" w:sz="4" w:space="0" w:color="auto"/>
              <w:left w:val="single" w:sz="4" w:space="0" w:color="auto"/>
              <w:bottom w:val="single" w:sz="4" w:space="0" w:color="auto"/>
              <w:right w:val="single" w:sz="4" w:space="0" w:color="auto"/>
            </w:tcBorders>
          </w:tcPr>
          <w:p w14:paraId="687ADA8D"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color w:val="000000"/>
                <w:szCs w:val="24"/>
              </w:rPr>
              <w:t>Производство</w:t>
            </w:r>
          </w:p>
        </w:tc>
        <w:tc>
          <w:tcPr>
            <w:tcW w:w="1559" w:type="dxa"/>
            <w:tcBorders>
              <w:top w:val="single" w:sz="4" w:space="0" w:color="auto"/>
              <w:left w:val="single" w:sz="4" w:space="0" w:color="auto"/>
              <w:bottom w:val="single" w:sz="4" w:space="0" w:color="auto"/>
              <w:right w:val="single" w:sz="4" w:space="0" w:color="auto"/>
            </w:tcBorders>
          </w:tcPr>
          <w:p w14:paraId="4C1F48EF" w14:textId="77777777" w:rsidR="001B4C4D" w:rsidRPr="009149B9" w:rsidRDefault="001B4C4D" w:rsidP="00046040">
            <w:pPr>
              <w:snapToGrid w:val="0"/>
              <w:spacing w:line="240" w:lineRule="auto"/>
              <w:jc w:val="center"/>
              <w:rPr>
                <w:rFonts w:ascii="Times New Roman" w:hAnsi="Times New Roman"/>
                <w:color w:val="000000"/>
                <w:szCs w:val="24"/>
              </w:rPr>
            </w:pPr>
            <w:r w:rsidRPr="009149B9">
              <w:rPr>
                <w:rFonts w:ascii="Times New Roman" w:hAnsi="Times New Roman"/>
                <w:color w:val="000000"/>
                <w:szCs w:val="24"/>
              </w:rPr>
              <w:t>223,0</w:t>
            </w:r>
          </w:p>
        </w:tc>
      </w:tr>
      <w:tr w:rsidR="001B4C4D" w:rsidRPr="009149B9" w14:paraId="1CA27E07" w14:textId="77777777" w:rsidTr="00046040">
        <w:trPr>
          <w:trHeight w:hRule="exact" w:val="340"/>
        </w:trPr>
        <w:tc>
          <w:tcPr>
            <w:tcW w:w="8085" w:type="dxa"/>
            <w:gridSpan w:val="6"/>
            <w:tcBorders>
              <w:top w:val="single" w:sz="4" w:space="0" w:color="auto"/>
              <w:left w:val="single" w:sz="4" w:space="0" w:color="auto"/>
              <w:bottom w:val="single" w:sz="4" w:space="0" w:color="auto"/>
              <w:right w:val="single" w:sz="4" w:space="0" w:color="auto"/>
            </w:tcBorders>
          </w:tcPr>
          <w:p w14:paraId="4BD59DC3" w14:textId="77777777" w:rsidR="001B4C4D" w:rsidRPr="009149B9" w:rsidRDefault="001B4C4D" w:rsidP="00046040">
            <w:pPr>
              <w:spacing w:line="240" w:lineRule="auto"/>
              <w:ind w:right="275"/>
              <w:jc w:val="right"/>
              <w:rPr>
                <w:rFonts w:ascii="Times New Roman" w:hAnsi="Times New Roman"/>
                <w:b/>
                <w:color w:val="000000"/>
                <w:szCs w:val="24"/>
              </w:rPr>
            </w:pPr>
            <w:proofErr w:type="gramStart"/>
            <w:r w:rsidRPr="009149B9">
              <w:rPr>
                <w:rFonts w:ascii="Times New Roman" w:hAnsi="Times New Roman"/>
                <w:b/>
                <w:color w:val="000000"/>
                <w:szCs w:val="24"/>
              </w:rPr>
              <w:t xml:space="preserve">Итого:   </w:t>
            </w:r>
            <w:proofErr w:type="gramEnd"/>
            <w:r w:rsidRPr="009149B9">
              <w:rPr>
                <w:rFonts w:ascii="Times New Roman" w:hAnsi="Times New Roman"/>
                <w:b/>
                <w:color w:val="000000"/>
                <w:szCs w:val="24"/>
              </w:rPr>
              <w:t xml:space="preserve">  </w:t>
            </w:r>
          </w:p>
        </w:tc>
        <w:tc>
          <w:tcPr>
            <w:tcW w:w="1559" w:type="dxa"/>
            <w:tcBorders>
              <w:top w:val="single" w:sz="4" w:space="0" w:color="auto"/>
              <w:left w:val="single" w:sz="4" w:space="0" w:color="auto"/>
              <w:bottom w:val="single" w:sz="4" w:space="0" w:color="auto"/>
              <w:right w:val="single" w:sz="4" w:space="0" w:color="auto"/>
            </w:tcBorders>
          </w:tcPr>
          <w:p w14:paraId="5D122857" w14:textId="77777777" w:rsidR="001B4C4D" w:rsidRPr="009149B9" w:rsidRDefault="001B4C4D" w:rsidP="00046040">
            <w:pPr>
              <w:spacing w:line="240" w:lineRule="auto"/>
              <w:jc w:val="center"/>
              <w:rPr>
                <w:rFonts w:ascii="Times New Roman" w:hAnsi="Times New Roman"/>
                <w:b/>
                <w:color w:val="000000"/>
                <w:szCs w:val="24"/>
              </w:rPr>
            </w:pPr>
            <w:r w:rsidRPr="009149B9">
              <w:rPr>
                <w:rFonts w:ascii="Times New Roman" w:hAnsi="Times New Roman"/>
                <w:b/>
                <w:color w:val="000000"/>
                <w:szCs w:val="24"/>
              </w:rPr>
              <w:t xml:space="preserve">223,0 </w:t>
            </w:r>
            <w:proofErr w:type="spellStart"/>
            <w:proofErr w:type="gramStart"/>
            <w:r w:rsidRPr="009149B9">
              <w:rPr>
                <w:rFonts w:ascii="Times New Roman" w:hAnsi="Times New Roman"/>
                <w:b/>
                <w:color w:val="000000"/>
                <w:szCs w:val="24"/>
              </w:rPr>
              <w:t>кв.м</w:t>
            </w:r>
            <w:proofErr w:type="spellEnd"/>
            <w:proofErr w:type="gramEnd"/>
          </w:p>
        </w:tc>
      </w:tr>
    </w:tbl>
    <w:p w14:paraId="20C9A604" w14:textId="77777777" w:rsidR="001B4C4D" w:rsidRDefault="001B4C4D" w:rsidP="001B4C4D">
      <w:pPr>
        <w:spacing w:line="240" w:lineRule="auto"/>
        <w:rPr>
          <w:rFonts w:ascii="Times New Roman" w:hAnsi="Times New Roman"/>
          <w:bCs/>
          <w:iCs/>
          <w:spacing w:val="-10"/>
          <w:kern w:val="2"/>
          <w:szCs w:val="24"/>
        </w:rPr>
      </w:pP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552"/>
        <w:gridCol w:w="2007"/>
        <w:gridCol w:w="970"/>
        <w:gridCol w:w="2572"/>
        <w:gridCol w:w="1131"/>
        <w:gridCol w:w="691"/>
      </w:tblGrid>
      <w:tr w:rsidR="001B4C4D" w:rsidRPr="00E61A0F" w14:paraId="55504CAF" w14:textId="77777777" w:rsidTr="006C2317">
        <w:trPr>
          <w:gridBefore w:val="1"/>
          <w:wBefore w:w="113" w:type="dxa"/>
        </w:trPr>
        <w:tc>
          <w:tcPr>
            <w:tcW w:w="2552" w:type="dxa"/>
            <w:shd w:val="clear" w:color="auto" w:fill="auto"/>
          </w:tcPr>
          <w:p w14:paraId="72F2A843" w14:textId="77777777" w:rsidR="001B4C4D" w:rsidRPr="00E61A0F" w:rsidRDefault="001B4C4D" w:rsidP="00046040">
            <w:pPr>
              <w:spacing w:line="240" w:lineRule="auto"/>
              <w:rPr>
                <w:rFonts w:ascii="Times New Roman" w:hAnsi="Times New Roman"/>
                <w:color w:val="000000"/>
              </w:rPr>
            </w:pPr>
          </w:p>
        </w:tc>
        <w:tc>
          <w:tcPr>
            <w:tcW w:w="2977" w:type="dxa"/>
            <w:gridSpan w:val="2"/>
            <w:shd w:val="clear" w:color="auto" w:fill="auto"/>
          </w:tcPr>
          <w:p w14:paraId="622E171C" w14:textId="77777777" w:rsidR="001B4C4D" w:rsidRPr="00E61A0F" w:rsidRDefault="001B4C4D" w:rsidP="00046040">
            <w:pPr>
              <w:spacing w:line="240" w:lineRule="auto"/>
              <w:rPr>
                <w:rFonts w:ascii="Times New Roman" w:hAnsi="Times New Roman"/>
                <w:color w:val="000000"/>
              </w:rPr>
            </w:pPr>
            <w:r w:rsidRPr="00E61A0F">
              <w:rPr>
                <w:rFonts w:ascii="Times New Roman" w:hAnsi="Times New Roman"/>
                <w:color w:val="000000"/>
              </w:rPr>
              <w:t>марка</w:t>
            </w:r>
          </w:p>
        </w:tc>
        <w:tc>
          <w:tcPr>
            <w:tcW w:w="2572" w:type="dxa"/>
            <w:shd w:val="clear" w:color="auto" w:fill="auto"/>
          </w:tcPr>
          <w:p w14:paraId="1D398848" w14:textId="77777777" w:rsidR="001B4C4D" w:rsidRPr="00E61A0F" w:rsidRDefault="001B4C4D" w:rsidP="00046040">
            <w:pPr>
              <w:spacing w:line="240" w:lineRule="auto"/>
              <w:rPr>
                <w:rFonts w:ascii="Times New Roman" w:hAnsi="Times New Roman"/>
                <w:color w:val="000000"/>
              </w:rPr>
            </w:pPr>
            <w:r w:rsidRPr="00E61A0F">
              <w:rPr>
                <w:rFonts w:ascii="Times New Roman" w:hAnsi="Times New Roman"/>
                <w:color w:val="000000"/>
              </w:rPr>
              <w:t>номер</w:t>
            </w:r>
          </w:p>
        </w:tc>
        <w:tc>
          <w:tcPr>
            <w:tcW w:w="1822" w:type="dxa"/>
            <w:gridSpan w:val="2"/>
            <w:shd w:val="clear" w:color="auto" w:fill="auto"/>
          </w:tcPr>
          <w:p w14:paraId="432DF657" w14:textId="77777777" w:rsidR="001B4C4D" w:rsidRPr="00E61A0F" w:rsidRDefault="001B4C4D" w:rsidP="00046040">
            <w:pPr>
              <w:spacing w:line="240" w:lineRule="auto"/>
              <w:rPr>
                <w:rFonts w:ascii="Times New Roman" w:hAnsi="Times New Roman"/>
                <w:color w:val="000000"/>
              </w:rPr>
            </w:pPr>
            <w:r w:rsidRPr="00E61A0F">
              <w:rPr>
                <w:rFonts w:ascii="Times New Roman" w:hAnsi="Times New Roman"/>
                <w:color w:val="000000"/>
              </w:rPr>
              <w:t>Коэффициент трансформации</w:t>
            </w:r>
          </w:p>
        </w:tc>
      </w:tr>
      <w:tr w:rsidR="001B4C4D" w:rsidRPr="00E61A0F" w14:paraId="221F7796" w14:textId="77777777" w:rsidTr="006C2317">
        <w:trPr>
          <w:gridBefore w:val="1"/>
          <w:wBefore w:w="113" w:type="dxa"/>
        </w:trPr>
        <w:tc>
          <w:tcPr>
            <w:tcW w:w="2552" w:type="dxa"/>
            <w:shd w:val="clear" w:color="auto" w:fill="auto"/>
          </w:tcPr>
          <w:p w14:paraId="049AB0B1" w14:textId="77777777" w:rsidR="001B4C4D" w:rsidRPr="00E61A0F" w:rsidRDefault="001B4C4D" w:rsidP="00046040">
            <w:pPr>
              <w:spacing w:line="240" w:lineRule="auto"/>
              <w:rPr>
                <w:rFonts w:ascii="Times New Roman" w:hAnsi="Times New Roman"/>
              </w:rPr>
            </w:pPr>
            <w:r w:rsidRPr="00E61A0F">
              <w:rPr>
                <w:rFonts w:ascii="Times New Roman" w:hAnsi="Times New Roman"/>
              </w:rPr>
              <w:t xml:space="preserve">Электросчетчик </w:t>
            </w:r>
          </w:p>
        </w:tc>
        <w:tc>
          <w:tcPr>
            <w:tcW w:w="2977" w:type="dxa"/>
            <w:gridSpan w:val="2"/>
            <w:shd w:val="clear" w:color="auto" w:fill="auto"/>
          </w:tcPr>
          <w:p w14:paraId="3D7924FB" w14:textId="77777777" w:rsidR="001B4C4D" w:rsidRPr="00E61A0F" w:rsidRDefault="001B4C4D" w:rsidP="00046040">
            <w:pPr>
              <w:spacing w:line="240" w:lineRule="auto"/>
              <w:rPr>
                <w:rFonts w:ascii="Times New Roman" w:hAnsi="Times New Roman"/>
                <w:color w:val="000000"/>
              </w:rPr>
            </w:pPr>
            <w:r>
              <w:rPr>
                <w:rFonts w:ascii="Times New Roman" w:hAnsi="Times New Roman"/>
                <w:color w:val="000000"/>
              </w:rPr>
              <w:t>Меркурий</w:t>
            </w:r>
            <w:r>
              <w:t xml:space="preserve"> </w:t>
            </w:r>
            <w:r w:rsidRPr="009E2317">
              <w:rPr>
                <w:rFonts w:ascii="Times New Roman" w:hAnsi="Times New Roman"/>
                <w:color w:val="000000"/>
              </w:rPr>
              <w:t>231 АМ-01</w:t>
            </w:r>
          </w:p>
        </w:tc>
        <w:tc>
          <w:tcPr>
            <w:tcW w:w="2572" w:type="dxa"/>
            <w:shd w:val="clear" w:color="auto" w:fill="auto"/>
          </w:tcPr>
          <w:p w14:paraId="6B8C913D" w14:textId="77777777" w:rsidR="001B4C4D" w:rsidRPr="00E61A0F" w:rsidRDefault="001B4C4D" w:rsidP="00046040">
            <w:pPr>
              <w:spacing w:line="240" w:lineRule="auto"/>
              <w:jc w:val="center"/>
              <w:rPr>
                <w:rFonts w:ascii="Times New Roman" w:hAnsi="Times New Roman"/>
                <w:color w:val="000000"/>
              </w:rPr>
            </w:pPr>
            <w:r w:rsidRPr="009E2317">
              <w:rPr>
                <w:rFonts w:ascii="Times New Roman" w:hAnsi="Times New Roman"/>
                <w:color w:val="000000"/>
              </w:rPr>
              <w:t>№48508847</w:t>
            </w:r>
          </w:p>
        </w:tc>
        <w:tc>
          <w:tcPr>
            <w:tcW w:w="1822" w:type="dxa"/>
            <w:gridSpan w:val="2"/>
            <w:shd w:val="clear" w:color="auto" w:fill="auto"/>
          </w:tcPr>
          <w:p w14:paraId="0AACCC1F" w14:textId="77777777" w:rsidR="001B4C4D" w:rsidRPr="00E61A0F" w:rsidRDefault="001B4C4D" w:rsidP="00046040">
            <w:pPr>
              <w:spacing w:line="240" w:lineRule="auto"/>
              <w:jc w:val="center"/>
              <w:rPr>
                <w:rFonts w:ascii="Times New Roman" w:hAnsi="Times New Roman"/>
                <w:color w:val="000000"/>
              </w:rPr>
            </w:pPr>
            <w:r>
              <w:rPr>
                <w:rFonts w:ascii="Times New Roman" w:hAnsi="Times New Roman"/>
                <w:color w:val="000000"/>
              </w:rPr>
              <w:t>коэф-1</w:t>
            </w:r>
          </w:p>
        </w:tc>
      </w:tr>
      <w:tr w:rsidR="001B4C4D" w:rsidRPr="002A0364" w14:paraId="712C2D4E" w14:textId="77777777" w:rsidTr="006C23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691" w:type="dxa"/>
        </w:trPr>
        <w:tc>
          <w:tcPr>
            <w:tcW w:w="4672" w:type="dxa"/>
            <w:gridSpan w:val="3"/>
            <w:tcBorders>
              <w:top w:val="nil"/>
              <w:left w:val="nil"/>
              <w:bottom w:val="nil"/>
              <w:right w:val="nil"/>
            </w:tcBorders>
          </w:tcPr>
          <w:p w14:paraId="022D761E" w14:textId="77777777" w:rsidR="001B4C4D" w:rsidRPr="002A0364" w:rsidRDefault="001B4C4D" w:rsidP="006C2317">
            <w:pPr>
              <w:widowControl w:val="0"/>
              <w:autoSpaceDE w:val="0"/>
              <w:autoSpaceDN w:val="0"/>
              <w:spacing w:after="0" w:line="240" w:lineRule="auto"/>
              <w:rPr>
                <w:rFonts w:ascii="Times New Roman" w:eastAsia="Times New Roman" w:hAnsi="Times New Roman"/>
                <w:b/>
                <w:szCs w:val="24"/>
                <w:lang w:eastAsia="ru-RU"/>
              </w:rPr>
            </w:pPr>
            <w:bookmarkStart w:id="3" w:name="_Hlk122011210"/>
            <w:r w:rsidRPr="002A0364">
              <w:rPr>
                <w:rFonts w:ascii="Times New Roman" w:eastAsia="Times New Roman" w:hAnsi="Times New Roman"/>
                <w:b/>
                <w:szCs w:val="24"/>
                <w:lang w:eastAsia="ru-RU"/>
              </w:rPr>
              <w:t>Арендодатель:</w:t>
            </w:r>
          </w:p>
          <w:p w14:paraId="25191300"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4DFAA006"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22D9D96D" w14:textId="77777777" w:rsidR="001B4C4D" w:rsidRPr="002A0364" w:rsidRDefault="001B4C4D" w:rsidP="006C2317">
            <w:pPr>
              <w:widowControl w:val="0"/>
              <w:autoSpaceDE w:val="0"/>
              <w:autoSpaceDN w:val="0"/>
              <w:spacing w:after="0" w:line="240" w:lineRule="auto"/>
              <w:rPr>
                <w:rFonts w:ascii="Times New Roman" w:eastAsia="Times New Roman" w:hAnsi="Times New Roman"/>
                <w:b/>
                <w:szCs w:val="24"/>
                <w:lang w:eastAsia="ru-RU"/>
              </w:rPr>
            </w:pPr>
          </w:p>
          <w:p w14:paraId="1A76FCDF" w14:textId="77777777" w:rsidR="001B4C4D" w:rsidRPr="002A0364" w:rsidRDefault="001B4C4D" w:rsidP="006C2317">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1CFBB6B" w14:textId="77777777" w:rsidR="001B4C4D" w:rsidRDefault="001B4C4D" w:rsidP="006C2317">
            <w:pPr>
              <w:widowControl w:val="0"/>
              <w:autoSpaceDE w:val="0"/>
              <w:autoSpaceDN w:val="0"/>
              <w:spacing w:after="0" w:line="240" w:lineRule="auto"/>
              <w:rPr>
                <w:rFonts w:ascii="Times New Roman" w:eastAsia="Times New Roman" w:hAnsi="Times New Roman"/>
                <w:szCs w:val="24"/>
                <w:lang w:eastAsia="ru-RU"/>
              </w:rPr>
            </w:pPr>
          </w:p>
          <w:p w14:paraId="7955F1DA"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p>
        </w:tc>
      </w:tr>
      <w:tr w:rsidR="001B4C4D" w:rsidRPr="002A0364" w14:paraId="06D98CDB" w14:textId="77777777" w:rsidTr="006C23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691" w:type="dxa"/>
          <w:trHeight w:val="333"/>
        </w:trPr>
        <w:tc>
          <w:tcPr>
            <w:tcW w:w="4672" w:type="dxa"/>
            <w:gridSpan w:val="3"/>
            <w:tcBorders>
              <w:top w:val="nil"/>
              <w:left w:val="nil"/>
              <w:bottom w:val="nil"/>
              <w:right w:val="nil"/>
            </w:tcBorders>
          </w:tcPr>
          <w:p w14:paraId="46D305F1"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897CB17"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6256F158"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C759B74"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3"/>
    </w:tbl>
    <w:p w14:paraId="62FD6D9F" w14:textId="43ED11DE" w:rsidR="001B4C4D" w:rsidRDefault="001B4C4D" w:rsidP="001B4C4D">
      <w:pPr>
        <w:spacing w:after="160" w:line="259" w:lineRule="auto"/>
        <w:contextualSpacing/>
        <w:rPr>
          <w:rFonts w:ascii="Times New Roman" w:hAnsi="Times New Roman"/>
          <w:szCs w:val="24"/>
        </w:rPr>
      </w:pPr>
    </w:p>
    <w:p w14:paraId="78D337A1" w14:textId="5A0A0E5A" w:rsidR="001B4C4D" w:rsidRDefault="001B4C4D" w:rsidP="001B4C4D">
      <w:pPr>
        <w:spacing w:after="160" w:line="259" w:lineRule="auto"/>
        <w:contextualSpacing/>
        <w:rPr>
          <w:rFonts w:ascii="Times New Roman" w:hAnsi="Times New Roman"/>
          <w:szCs w:val="24"/>
        </w:rPr>
      </w:pPr>
    </w:p>
    <w:p w14:paraId="2F635237" w14:textId="2BA5C12C" w:rsidR="001B4C4D" w:rsidRPr="007B76B6" w:rsidRDefault="006C2317" w:rsidP="006C2317">
      <w:pPr>
        <w:spacing w:after="160" w:line="259" w:lineRule="auto"/>
        <w:contextualSpacing/>
        <w:jc w:val="right"/>
        <w:rPr>
          <w:rFonts w:ascii="Times New Roman" w:eastAsia="Times New Roman" w:hAnsi="Times New Roman"/>
          <w:szCs w:val="24"/>
          <w:lang w:eastAsia="ru-RU"/>
        </w:rPr>
      </w:pPr>
      <w:r>
        <w:rPr>
          <w:rFonts w:ascii="Times New Roman" w:hAnsi="Times New Roman"/>
          <w:szCs w:val="24"/>
        </w:rPr>
        <w:lastRenderedPageBreak/>
        <w:t xml:space="preserve">             </w:t>
      </w:r>
      <w:r w:rsidR="001B4C4D" w:rsidRPr="007B76B6">
        <w:rPr>
          <w:rFonts w:ascii="Times New Roman" w:hAnsi="Times New Roman"/>
          <w:szCs w:val="24"/>
        </w:rPr>
        <w:t xml:space="preserve">                                                                                                                      </w:t>
      </w:r>
      <w:r w:rsidR="001B4C4D">
        <w:rPr>
          <w:rFonts w:ascii="Times New Roman" w:hAnsi="Times New Roman"/>
          <w:szCs w:val="24"/>
        </w:rPr>
        <w:t xml:space="preserve">   </w:t>
      </w:r>
      <w:r w:rsidR="001B4C4D" w:rsidRPr="007B76B6">
        <w:rPr>
          <w:rFonts w:ascii="Times New Roman" w:hAnsi="Times New Roman"/>
          <w:szCs w:val="24"/>
        </w:rPr>
        <w:t xml:space="preserve">     При</w:t>
      </w:r>
      <w:r w:rsidR="001B4C4D" w:rsidRPr="007B76B6">
        <w:rPr>
          <w:rFonts w:ascii="Times New Roman" w:eastAsia="Times New Roman" w:hAnsi="Times New Roman"/>
          <w:szCs w:val="24"/>
          <w:lang w:eastAsia="ru-RU"/>
        </w:rPr>
        <w:t>ложение № 2</w:t>
      </w:r>
    </w:p>
    <w:p w14:paraId="1055DF93" w14:textId="77777777" w:rsidR="001B4C4D" w:rsidRPr="007B76B6" w:rsidRDefault="001B4C4D" w:rsidP="006C2317">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к договору аренды объектов</w:t>
      </w:r>
    </w:p>
    <w:p w14:paraId="496ECAD7" w14:textId="77777777" w:rsidR="001B4C4D" w:rsidRPr="007B76B6" w:rsidRDefault="001B4C4D" w:rsidP="006C2317">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недвижимого имущества</w:t>
      </w:r>
    </w:p>
    <w:p w14:paraId="3A687C0A" w14:textId="77777777" w:rsidR="001B4C4D" w:rsidRPr="007B76B6" w:rsidRDefault="001B4C4D" w:rsidP="006C2317">
      <w:pPr>
        <w:widowControl w:val="0"/>
        <w:autoSpaceDE w:val="0"/>
        <w:autoSpaceDN w:val="0"/>
        <w:spacing w:line="240" w:lineRule="auto"/>
        <w:contextualSpacing/>
        <w:jc w:val="right"/>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t xml:space="preserve">                      </w:t>
      </w: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w:t>
      </w:r>
    </w:p>
    <w:p w14:paraId="556B4E9E" w14:textId="77777777" w:rsidR="001B4C4D" w:rsidRPr="007B76B6" w:rsidRDefault="001B4C4D" w:rsidP="006C2317">
      <w:pPr>
        <w:pStyle w:val="ConsPlusNormal"/>
        <w:contextualSpacing/>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____-32-АРН-24</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p>
    <w:p w14:paraId="10B3EC14" w14:textId="77777777" w:rsidR="001B4C4D" w:rsidRPr="007B76B6" w:rsidRDefault="001B4C4D" w:rsidP="006C2317">
      <w:pPr>
        <w:widowControl w:val="0"/>
        <w:autoSpaceDE w:val="0"/>
        <w:autoSpaceDN w:val="0"/>
        <w:spacing w:line="240" w:lineRule="auto"/>
        <w:jc w:val="right"/>
        <w:rPr>
          <w:rFonts w:ascii="Times New Roman" w:hAnsi="Times New Roman"/>
          <w:noProof/>
          <w:szCs w:val="24"/>
          <w:lang w:eastAsia="ru-RU"/>
        </w:rPr>
      </w:pPr>
      <w:r w:rsidRPr="007B76B6">
        <w:rPr>
          <w:rFonts w:ascii="Times New Roman" w:eastAsia="Times New Roman" w:hAnsi="Times New Roman"/>
          <w:noProof/>
          <w:szCs w:val="24"/>
          <w:lang w:eastAsia="ru-RU"/>
        </w:rPr>
        <w:t xml:space="preserve"> </w:t>
      </w:r>
      <w:r w:rsidRPr="007B76B6">
        <w:rPr>
          <w:rFonts w:ascii="Times New Roman" w:hAnsi="Times New Roman"/>
          <w:noProof/>
          <w:szCs w:val="24"/>
          <w:lang w:eastAsia="ru-RU"/>
        </w:rPr>
        <w:t xml:space="preserve">   </w:t>
      </w:r>
    </w:p>
    <w:p w14:paraId="61746539" w14:textId="6663A467" w:rsidR="001B4C4D" w:rsidRDefault="001B4C4D" w:rsidP="001B4C4D">
      <w:pPr>
        <w:widowControl w:val="0"/>
        <w:autoSpaceDE w:val="0"/>
        <w:autoSpaceDN w:val="0"/>
        <w:spacing w:line="240" w:lineRule="auto"/>
        <w:rPr>
          <w:rFonts w:ascii="Times New Roman" w:hAnsi="Times New Roman"/>
          <w:szCs w:val="24"/>
        </w:rPr>
      </w:pPr>
      <w:r w:rsidRPr="00CB2C68">
        <w:rPr>
          <w:rFonts w:ascii="Times New Roman" w:hAnsi="Times New Roman"/>
          <w:noProof/>
          <w:szCs w:val="24"/>
          <w:lang w:eastAsia="ru-RU"/>
        </w:rPr>
        <w:drawing>
          <wp:inline distT="0" distB="0" distL="0" distR="0" wp14:anchorId="3605BB38" wp14:editId="341A0CA3">
            <wp:extent cx="2324100" cy="31146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24100" cy="3114675"/>
                    </a:xfrm>
                    <a:prstGeom prst="rect">
                      <a:avLst/>
                    </a:prstGeom>
                    <a:noFill/>
                    <a:ln>
                      <a:noFill/>
                    </a:ln>
                  </pic:spPr>
                </pic:pic>
              </a:graphicData>
            </a:graphic>
          </wp:inline>
        </w:drawing>
      </w:r>
      <w:r w:rsidRPr="00CB2C68">
        <w:rPr>
          <w:rFonts w:ascii="Times New Roman" w:hAnsi="Times New Roman"/>
          <w:noProof/>
          <w:szCs w:val="24"/>
          <w:lang w:eastAsia="ru-RU"/>
        </w:rPr>
        <w:drawing>
          <wp:inline distT="0" distB="0" distL="0" distR="0" wp14:anchorId="14EC10F0" wp14:editId="1EE2CDD2">
            <wp:extent cx="2495550" cy="3238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95550" cy="3238500"/>
                    </a:xfrm>
                    <a:prstGeom prst="rect">
                      <a:avLst/>
                    </a:prstGeom>
                    <a:noFill/>
                    <a:ln>
                      <a:noFill/>
                    </a:ln>
                  </pic:spPr>
                </pic:pic>
              </a:graphicData>
            </a:graphic>
          </wp:inline>
        </w:drawing>
      </w:r>
    </w:p>
    <w:p w14:paraId="495C311F" w14:textId="77777777" w:rsidR="001B4C4D" w:rsidRPr="007B76B6" w:rsidRDefault="001B4C4D" w:rsidP="001B4C4D">
      <w:pPr>
        <w:widowControl w:val="0"/>
        <w:autoSpaceDE w:val="0"/>
        <w:autoSpaceDN w:val="0"/>
        <w:spacing w:line="240" w:lineRule="auto"/>
        <w:rPr>
          <w:rFonts w:ascii="Times New Roman" w:eastAsia="Times New Roman" w:hAnsi="Times New Roman"/>
          <w:noProof/>
          <w:szCs w:val="24"/>
          <w:lang w:eastAsia="ru-RU"/>
        </w:rPr>
      </w:pPr>
    </w:p>
    <w:p w14:paraId="70D53DF0" w14:textId="77777777" w:rsidR="001B4C4D" w:rsidRPr="007B76B6" w:rsidRDefault="001B4C4D" w:rsidP="001B4C4D">
      <w:pPr>
        <w:spacing w:after="160" w:line="259" w:lineRule="auto"/>
        <w:rPr>
          <w:rFonts w:ascii="Times New Roman" w:eastAsia="Times New Roman" w:hAnsi="Times New Roman"/>
          <w:szCs w:val="24"/>
          <w:lang w:eastAsia="ru-RU"/>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1B4C4D" w:rsidRPr="002A0364" w14:paraId="75EEA923" w14:textId="77777777" w:rsidTr="00046040">
        <w:tc>
          <w:tcPr>
            <w:tcW w:w="4672" w:type="dxa"/>
            <w:tcBorders>
              <w:top w:val="nil"/>
              <w:left w:val="nil"/>
              <w:bottom w:val="nil"/>
              <w:right w:val="nil"/>
            </w:tcBorders>
          </w:tcPr>
          <w:p w14:paraId="3FB60B8F"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bookmarkStart w:id="4" w:name="_Hlk163484059"/>
          </w:p>
          <w:p w14:paraId="45E6520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FE5B1A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9DD4F1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5A2F6BF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684D90F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2BF09FC"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62AF1096" w14:textId="77777777" w:rsidTr="00046040">
        <w:trPr>
          <w:trHeight w:val="333"/>
        </w:trPr>
        <w:tc>
          <w:tcPr>
            <w:tcW w:w="4672" w:type="dxa"/>
            <w:tcBorders>
              <w:top w:val="nil"/>
              <w:left w:val="nil"/>
              <w:bottom w:val="nil"/>
              <w:right w:val="nil"/>
            </w:tcBorders>
          </w:tcPr>
          <w:p w14:paraId="5FDBA47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840763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2C03FCC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0059EEF"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bookmarkEnd w:id="4"/>
    <w:p w14:paraId="711C3B8E" w14:textId="77777777" w:rsidR="001B4C4D" w:rsidRDefault="001B4C4D" w:rsidP="001B4C4D">
      <w:pPr>
        <w:pStyle w:val="ConsPlusNormal"/>
        <w:jc w:val="center"/>
        <w:outlineLvl w:val="2"/>
        <w:rPr>
          <w:rFonts w:ascii="Times New Roman" w:hAnsi="Times New Roman" w:cs="Times New Roman"/>
          <w:sz w:val="24"/>
          <w:szCs w:val="24"/>
        </w:rPr>
      </w:pPr>
      <w:r>
        <w:rPr>
          <w:rFonts w:ascii="Times New Roman" w:hAnsi="Times New Roman" w:cs="Times New Roman"/>
          <w:sz w:val="24"/>
          <w:szCs w:val="24"/>
        </w:rPr>
        <w:t xml:space="preserve">                                                                                                                   </w:t>
      </w:r>
    </w:p>
    <w:p w14:paraId="6325BA75" w14:textId="77777777" w:rsidR="001B4C4D" w:rsidRDefault="001B4C4D" w:rsidP="001B4C4D">
      <w:pPr>
        <w:pStyle w:val="ConsPlusNormal"/>
        <w:jc w:val="center"/>
        <w:outlineLvl w:val="2"/>
        <w:rPr>
          <w:rFonts w:ascii="Times New Roman" w:hAnsi="Times New Roman" w:cs="Times New Roman"/>
          <w:sz w:val="24"/>
          <w:szCs w:val="24"/>
        </w:rPr>
      </w:pPr>
    </w:p>
    <w:p w14:paraId="396F0EB8" w14:textId="77777777" w:rsidR="001B4C4D" w:rsidRDefault="001B4C4D" w:rsidP="001B4C4D">
      <w:pPr>
        <w:pStyle w:val="ConsPlusNormal"/>
        <w:jc w:val="center"/>
        <w:outlineLvl w:val="2"/>
        <w:rPr>
          <w:rFonts w:ascii="Times New Roman" w:hAnsi="Times New Roman" w:cs="Times New Roman"/>
          <w:sz w:val="24"/>
          <w:szCs w:val="24"/>
        </w:rPr>
      </w:pPr>
    </w:p>
    <w:p w14:paraId="7494781D" w14:textId="77777777" w:rsidR="001B4C4D" w:rsidRDefault="001B4C4D" w:rsidP="001B4C4D">
      <w:pPr>
        <w:pStyle w:val="ConsPlusNormal"/>
        <w:jc w:val="center"/>
        <w:outlineLvl w:val="2"/>
        <w:rPr>
          <w:rFonts w:ascii="Times New Roman" w:hAnsi="Times New Roman" w:cs="Times New Roman"/>
          <w:sz w:val="24"/>
          <w:szCs w:val="24"/>
        </w:rPr>
      </w:pPr>
    </w:p>
    <w:p w14:paraId="7ED0F77A" w14:textId="77777777" w:rsidR="001B4C4D" w:rsidRDefault="001B4C4D" w:rsidP="001B4C4D">
      <w:pPr>
        <w:pStyle w:val="ConsPlusNormal"/>
        <w:jc w:val="center"/>
        <w:outlineLvl w:val="2"/>
        <w:rPr>
          <w:rFonts w:ascii="Times New Roman" w:hAnsi="Times New Roman" w:cs="Times New Roman"/>
          <w:sz w:val="24"/>
          <w:szCs w:val="24"/>
        </w:rPr>
      </w:pPr>
    </w:p>
    <w:p w14:paraId="31B308C5" w14:textId="77777777" w:rsidR="001B4C4D" w:rsidRDefault="001B4C4D" w:rsidP="001B4C4D">
      <w:pPr>
        <w:pStyle w:val="ConsPlusNormal"/>
        <w:jc w:val="center"/>
        <w:outlineLvl w:val="2"/>
        <w:rPr>
          <w:rFonts w:ascii="Times New Roman" w:hAnsi="Times New Roman" w:cs="Times New Roman"/>
          <w:sz w:val="24"/>
          <w:szCs w:val="24"/>
        </w:rPr>
      </w:pPr>
    </w:p>
    <w:p w14:paraId="3C643460" w14:textId="77777777" w:rsidR="001B4C4D" w:rsidRDefault="001B4C4D" w:rsidP="001B4C4D">
      <w:pPr>
        <w:pStyle w:val="ConsPlusNormal"/>
        <w:jc w:val="center"/>
        <w:outlineLvl w:val="2"/>
        <w:rPr>
          <w:rFonts w:ascii="Times New Roman" w:hAnsi="Times New Roman" w:cs="Times New Roman"/>
          <w:sz w:val="24"/>
          <w:szCs w:val="24"/>
        </w:rPr>
      </w:pPr>
    </w:p>
    <w:p w14:paraId="6B3A134D" w14:textId="77777777" w:rsidR="001B4C4D" w:rsidRDefault="001B4C4D" w:rsidP="001B4C4D">
      <w:pPr>
        <w:pStyle w:val="ConsPlusNormal"/>
        <w:jc w:val="center"/>
        <w:outlineLvl w:val="2"/>
        <w:rPr>
          <w:rFonts w:ascii="Times New Roman" w:hAnsi="Times New Roman" w:cs="Times New Roman"/>
          <w:sz w:val="24"/>
          <w:szCs w:val="24"/>
        </w:rPr>
      </w:pPr>
    </w:p>
    <w:p w14:paraId="2E03554E" w14:textId="77777777" w:rsidR="001B4C4D" w:rsidRDefault="001B4C4D" w:rsidP="001B4C4D">
      <w:pPr>
        <w:pStyle w:val="ConsPlusNormal"/>
        <w:jc w:val="center"/>
        <w:outlineLvl w:val="2"/>
        <w:rPr>
          <w:rFonts w:ascii="Times New Roman" w:hAnsi="Times New Roman" w:cs="Times New Roman"/>
          <w:sz w:val="24"/>
          <w:szCs w:val="24"/>
        </w:rPr>
      </w:pPr>
    </w:p>
    <w:p w14:paraId="50EC4D34" w14:textId="77777777" w:rsidR="001B4C4D" w:rsidRDefault="001B4C4D" w:rsidP="001B4C4D">
      <w:pPr>
        <w:pStyle w:val="ConsPlusNormal"/>
        <w:jc w:val="center"/>
        <w:outlineLvl w:val="2"/>
        <w:rPr>
          <w:rFonts w:ascii="Times New Roman" w:hAnsi="Times New Roman" w:cs="Times New Roman"/>
          <w:sz w:val="24"/>
          <w:szCs w:val="24"/>
        </w:rPr>
      </w:pPr>
    </w:p>
    <w:p w14:paraId="145AA2C1" w14:textId="77777777" w:rsidR="001B4C4D" w:rsidRDefault="001B4C4D" w:rsidP="001B4C4D">
      <w:pPr>
        <w:pStyle w:val="ConsPlusNormal"/>
        <w:jc w:val="center"/>
        <w:outlineLvl w:val="2"/>
        <w:rPr>
          <w:rFonts w:ascii="Times New Roman" w:hAnsi="Times New Roman" w:cs="Times New Roman"/>
          <w:sz w:val="24"/>
          <w:szCs w:val="24"/>
        </w:rPr>
      </w:pPr>
    </w:p>
    <w:p w14:paraId="742277F0" w14:textId="77777777" w:rsidR="001B4C4D" w:rsidRDefault="001B4C4D" w:rsidP="001B4C4D">
      <w:pPr>
        <w:pStyle w:val="ConsPlusNormal"/>
        <w:jc w:val="center"/>
        <w:outlineLvl w:val="2"/>
        <w:rPr>
          <w:rFonts w:ascii="Times New Roman" w:hAnsi="Times New Roman" w:cs="Times New Roman"/>
          <w:sz w:val="24"/>
          <w:szCs w:val="24"/>
        </w:rPr>
      </w:pPr>
    </w:p>
    <w:p w14:paraId="69602A5F" w14:textId="77777777" w:rsidR="001B4C4D" w:rsidRDefault="001B4C4D" w:rsidP="001B4C4D">
      <w:pPr>
        <w:pStyle w:val="ConsPlusNormal"/>
        <w:jc w:val="center"/>
        <w:outlineLvl w:val="2"/>
        <w:rPr>
          <w:rFonts w:ascii="Times New Roman" w:hAnsi="Times New Roman" w:cs="Times New Roman"/>
          <w:sz w:val="24"/>
          <w:szCs w:val="24"/>
        </w:rPr>
      </w:pPr>
    </w:p>
    <w:p w14:paraId="63F2D1DB" w14:textId="5EE783AF" w:rsidR="001B4C4D" w:rsidRPr="007B76B6" w:rsidRDefault="001B4C4D" w:rsidP="001B4C4D">
      <w:pPr>
        <w:pStyle w:val="ConsPlusNormal"/>
        <w:jc w:val="center"/>
        <w:outlineLvl w:val="2"/>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7B76B6">
        <w:rPr>
          <w:rFonts w:ascii="Times New Roman" w:hAnsi="Times New Roman" w:cs="Times New Roman"/>
          <w:sz w:val="24"/>
          <w:szCs w:val="24"/>
        </w:rPr>
        <w:t>Приложение № 3</w:t>
      </w:r>
    </w:p>
    <w:p w14:paraId="7569A9DA"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71A61497"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B70E390" w14:textId="77777777" w:rsidR="001B4C4D" w:rsidRPr="007B76B6" w:rsidRDefault="001B4C4D" w:rsidP="001B4C4D">
      <w:pPr>
        <w:widowControl w:val="0"/>
        <w:autoSpaceDE w:val="0"/>
        <w:autoSpaceDN w:val="0"/>
        <w:spacing w:line="240" w:lineRule="auto"/>
        <w:ind w:left="5664" w:firstLine="708"/>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__________ 2024</w:t>
      </w:r>
      <w:r w:rsidRPr="007B76B6">
        <w:rPr>
          <w:rFonts w:ascii="Times New Roman" w:eastAsia="Times New Roman" w:hAnsi="Times New Roman"/>
          <w:szCs w:val="24"/>
          <w:lang w:eastAsia="ru-RU"/>
        </w:rPr>
        <w:t xml:space="preserve"> г. </w:t>
      </w:r>
    </w:p>
    <w:p w14:paraId="04D6C4C9"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E4812B6" w14:textId="77777777" w:rsidR="001B4C4D" w:rsidRPr="007B76B6" w:rsidRDefault="001B4C4D" w:rsidP="001B4C4D">
      <w:pPr>
        <w:pStyle w:val="ConsPlusNormal"/>
        <w:jc w:val="both"/>
        <w:rPr>
          <w:rFonts w:ascii="Times New Roman" w:hAnsi="Times New Roman" w:cs="Times New Roman"/>
          <w:sz w:val="24"/>
          <w:szCs w:val="24"/>
        </w:rPr>
      </w:pPr>
    </w:p>
    <w:p w14:paraId="6E0292BA" w14:textId="77777777" w:rsidR="001B4C4D" w:rsidRPr="007B76B6" w:rsidRDefault="001B4C4D" w:rsidP="001B4C4D">
      <w:pPr>
        <w:pStyle w:val="ConsPlusNormal"/>
        <w:jc w:val="right"/>
        <w:rPr>
          <w:rFonts w:ascii="Times New Roman" w:hAnsi="Times New Roman" w:cs="Times New Roman"/>
          <w:sz w:val="24"/>
          <w:szCs w:val="24"/>
        </w:rPr>
      </w:pPr>
    </w:p>
    <w:p w14:paraId="73C3D5C4"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3AECA522" w14:textId="77777777" w:rsidR="001B4C4D" w:rsidRPr="007B76B6" w:rsidRDefault="001B4C4D" w:rsidP="001B4C4D">
      <w:pPr>
        <w:pStyle w:val="ConsPlusTitle"/>
        <w:jc w:val="center"/>
        <w:rPr>
          <w:rFonts w:ascii="Times New Roman" w:hAnsi="Times New Roman" w:cs="Times New Roman"/>
          <w:sz w:val="24"/>
          <w:szCs w:val="24"/>
        </w:rPr>
      </w:pPr>
    </w:p>
    <w:p w14:paraId="2387D69B"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2D40B633"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269A9DB8"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xml:space="preserve">к договору аренды объектов </w:t>
      </w:r>
    </w:p>
    <w:p w14:paraId="14A1517F"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BC02AB7"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w:t>
      </w:r>
    </w:p>
    <w:p w14:paraId="66335D15" w14:textId="77777777" w:rsidR="001B4C4D" w:rsidRPr="007B76B6" w:rsidRDefault="001B4C4D" w:rsidP="001B4C4D">
      <w:pPr>
        <w:pStyle w:val="ConsPlusTitle"/>
        <w:jc w:val="center"/>
        <w:rPr>
          <w:rFonts w:ascii="Times New Roman" w:hAnsi="Times New Roman" w:cs="Times New Roman"/>
          <w:sz w:val="24"/>
          <w:szCs w:val="24"/>
        </w:rPr>
      </w:pPr>
    </w:p>
    <w:p w14:paraId="5B86EE15" w14:textId="77777777" w:rsidR="001B4C4D" w:rsidRPr="007B76B6" w:rsidRDefault="001B4C4D" w:rsidP="001B4C4D">
      <w:pPr>
        <w:pStyle w:val="ConsPlusTitle"/>
        <w:jc w:val="center"/>
        <w:rPr>
          <w:rFonts w:ascii="Times New Roman" w:hAnsi="Times New Roman" w:cs="Times New Roman"/>
          <w:sz w:val="24"/>
          <w:szCs w:val="24"/>
        </w:rPr>
      </w:pPr>
    </w:p>
    <w:p w14:paraId="62687458"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5C443034" w14:textId="77777777" w:rsidR="001B4C4D" w:rsidRPr="007B76B6" w:rsidRDefault="001B4C4D" w:rsidP="001B4C4D">
      <w:pPr>
        <w:pStyle w:val="ConsPlusNormal"/>
        <w:jc w:val="both"/>
        <w:rPr>
          <w:rFonts w:ascii="Times New Roman" w:hAnsi="Times New Roman" w:cs="Times New Roman"/>
          <w:sz w:val="24"/>
          <w:szCs w:val="24"/>
        </w:rPr>
      </w:pPr>
    </w:p>
    <w:p w14:paraId="3EFA2BBC"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1E6C93E8"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4672DF22"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Арендатором.</w:t>
      </w:r>
    </w:p>
    <w:p w14:paraId="3FE6E981" w14:textId="77777777" w:rsidR="001B4C4D" w:rsidRPr="007B76B6" w:rsidRDefault="001B4C4D" w:rsidP="001B4C4D">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1B4C4D" w:rsidRPr="007B76B6" w14:paraId="0525F524" w14:textId="77777777" w:rsidTr="00046040">
        <w:tc>
          <w:tcPr>
            <w:tcW w:w="4664" w:type="dxa"/>
            <w:tcBorders>
              <w:top w:val="nil"/>
              <w:left w:val="nil"/>
              <w:bottom w:val="nil"/>
              <w:right w:val="nil"/>
            </w:tcBorders>
          </w:tcPr>
          <w:p w14:paraId="1898BEA6"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36D6B667" w14:textId="77777777" w:rsidR="001B4C4D" w:rsidRPr="007B76B6" w:rsidRDefault="001B4C4D" w:rsidP="00046040">
            <w:pPr>
              <w:pStyle w:val="ConsPlusNormal"/>
              <w:rPr>
                <w:rFonts w:ascii="Times New Roman" w:hAnsi="Times New Roman" w:cs="Times New Roman"/>
                <w:sz w:val="24"/>
                <w:szCs w:val="24"/>
              </w:rPr>
            </w:pPr>
          </w:p>
        </w:tc>
        <w:tc>
          <w:tcPr>
            <w:tcW w:w="4665" w:type="dxa"/>
            <w:tcBorders>
              <w:top w:val="nil"/>
              <w:left w:val="nil"/>
              <w:bottom w:val="nil"/>
              <w:right w:val="nil"/>
            </w:tcBorders>
          </w:tcPr>
          <w:p w14:paraId="66206DEC"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1B4C4D" w:rsidRPr="007B76B6" w14:paraId="00638B71" w14:textId="77777777" w:rsidTr="00046040">
        <w:tc>
          <w:tcPr>
            <w:tcW w:w="4664" w:type="dxa"/>
            <w:tcBorders>
              <w:top w:val="nil"/>
              <w:left w:val="nil"/>
              <w:bottom w:val="nil"/>
              <w:right w:val="nil"/>
            </w:tcBorders>
          </w:tcPr>
          <w:p w14:paraId="1C3A29F7" w14:textId="77777777" w:rsidR="001B4C4D" w:rsidRPr="007B76B6" w:rsidRDefault="001B4C4D" w:rsidP="00046040">
            <w:pPr>
              <w:pStyle w:val="ConsPlusNormal"/>
              <w:rPr>
                <w:rFonts w:ascii="Times New Roman" w:hAnsi="Times New Roman" w:cs="Times New Roman"/>
                <w:sz w:val="24"/>
                <w:szCs w:val="24"/>
              </w:rPr>
            </w:pPr>
          </w:p>
          <w:p w14:paraId="7E68B1EF"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65" w:type="dxa"/>
            <w:tcBorders>
              <w:top w:val="nil"/>
              <w:left w:val="nil"/>
              <w:bottom w:val="nil"/>
              <w:right w:val="nil"/>
            </w:tcBorders>
          </w:tcPr>
          <w:p w14:paraId="117F096D" w14:textId="77777777" w:rsidR="001B4C4D" w:rsidRPr="007B76B6" w:rsidRDefault="001B4C4D" w:rsidP="00046040">
            <w:pPr>
              <w:pStyle w:val="ConsPlusNormal"/>
              <w:rPr>
                <w:rFonts w:ascii="Times New Roman" w:hAnsi="Times New Roman" w:cs="Times New Roman"/>
                <w:sz w:val="24"/>
                <w:szCs w:val="24"/>
              </w:rPr>
            </w:pPr>
          </w:p>
          <w:p w14:paraId="519947C7"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05E921FB" w14:textId="77777777" w:rsidR="001B4C4D" w:rsidRPr="007B76B6" w:rsidRDefault="001B4C4D" w:rsidP="001B4C4D">
      <w:pPr>
        <w:pStyle w:val="ConsPlusNormal"/>
        <w:jc w:val="both"/>
        <w:rPr>
          <w:rFonts w:ascii="Times New Roman" w:hAnsi="Times New Roman" w:cs="Times New Roman"/>
          <w:sz w:val="24"/>
          <w:szCs w:val="24"/>
        </w:rPr>
      </w:pPr>
    </w:p>
    <w:p w14:paraId="222299AF" w14:textId="71C2D47F" w:rsidR="001B4C4D" w:rsidRPr="007B76B6" w:rsidRDefault="001B4C4D" w:rsidP="001B4C4D">
      <w:pPr>
        <w:widowControl w:val="0"/>
        <w:autoSpaceDE w:val="0"/>
        <w:autoSpaceDN w:val="0"/>
        <w:adjustRightInd w:val="0"/>
        <w:rPr>
          <w:rFonts w:ascii="Times New Roman" w:eastAsia="Times New Roman" w:hAnsi="Times New Roman"/>
          <w:szCs w:val="24"/>
          <w:lang w:eastAsia="ru-RU"/>
        </w:rPr>
      </w:pPr>
      <w:r>
        <w:rPr>
          <w:rFonts w:ascii="Times New Roman" w:eastAsia="Times New Roman" w:hAnsi="Times New Roman"/>
          <w:szCs w:val="24"/>
          <w:lang w:eastAsia="ru-RU"/>
        </w:rPr>
        <w:t>Форму Акта утверждаем:</w:t>
      </w:r>
    </w:p>
    <w:tbl>
      <w:tblPr>
        <w:tblW w:w="9747" w:type="dxa"/>
        <w:tblCellMar>
          <w:top w:w="102" w:type="dxa"/>
          <w:left w:w="62" w:type="dxa"/>
          <w:bottom w:w="102" w:type="dxa"/>
          <w:right w:w="62" w:type="dxa"/>
        </w:tblCellMar>
        <w:tblLook w:val="0000" w:firstRow="0" w:lastRow="0" w:firstColumn="0" w:lastColumn="0" w:noHBand="0" w:noVBand="0"/>
      </w:tblPr>
      <w:tblGrid>
        <w:gridCol w:w="4896"/>
        <w:gridCol w:w="4851"/>
      </w:tblGrid>
      <w:tr w:rsidR="001B4C4D" w:rsidRPr="002A0364" w14:paraId="2A80B6D0" w14:textId="77777777" w:rsidTr="00046040">
        <w:tc>
          <w:tcPr>
            <w:tcW w:w="4896" w:type="dxa"/>
            <w:tcBorders>
              <w:top w:val="nil"/>
              <w:left w:val="nil"/>
              <w:bottom w:val="nil"/>
              <w:right w:val="nil"/>
            </w:tcBorders>
          </w:tcPr>
          <w:p w14:paraId="246E843A"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3ED35AA5"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4D4940E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E4C03B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15381C04"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24977B54"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2630FFE"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0D69723F"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21508EB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5A154019" w14:textId="77777777" w:rsidTr="00046040">
        <w:trPr>
          <w:trHeight w:val="333"/>
        </w:trPr>
        <w:tc>
          <w:tcPr>
            <w:tcW w:w="4896" w:type="dxa"/>
            <w:tcBorders>
              <w:top w:val="nil"/>
              <w:left w:val="nil"/>
              <w:bottom w:val="nil"/>
              <w:right w:val="nil"/>
            </w:tcBorders>
          </w:tcPr>
          <w:p w14:paraId="26F20E5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F1D3C6F"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0FA4287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7B15BA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7C48EEA6" w14:textId="77777777" w:rsidR="001B4C4D" w:rsidRDefault="001B4C4D" w:rsidP="001B4C4D">
      <w:pPr>
        <w:spacing w:after="160" w:line="259" w:lineRule="auto"/>
        <w:rPr>
          <w:rFonts w:ascii="Times New Roman" w:hAnsi="Times New Roman"/>
          <w:szCs w:val="24"/>
        </w:rPr>
      </w:pPr>
    </w:p>
    <w:p w14:paraId="13050E77"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4</w:t>
      </w:r>
    </w:p>
    <w:p w14:paraId="4408B303"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CC85462"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C59E25B"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2F4DA416" w14:textId="5A5EFCC1"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___-32-АРН-24</w:t>
      </w:r>
    </w:p>
    <w:p w14:paraId="509CB077" w14:textId="77777777" w:rsidR="001B4C4D" w:rsidRPr="007B76B6" w:rsidRDefault="001B4C4D" w:rsidP="001B4C4D">
      <w:pPr>
        <w:pStyle w:val="ConsPlusNormal"/>
        <w:jc w:val="right"/>
        <w:rPr>
          <w:rFonts w:ascii="Times New Roman" w:hAnsi="Times New Roman" w:cs="Times New Roman"/>
          <w:sz w:val="24"/>
          <w:szCs w:val="24"/>
        </w:rPr>
      </w:pPr>
    </w:p>
    <w:p w14:paraId="262AA238" w14:textId="77777777" w:rsidR="001B4C4D" w:rsidRPr="007B76B6" w:rsidRDefault="001B4C4D" w:rsidP="001B4C4D">
      <w:pPr>
        <w:pStyle w:val="ConsPlusNormal"/>
        <w:jc w:val="both"/>
        <w:rPr>
          <w:rFonts w:ascii="Times New Roman" w:hAnsi="Times New Roman" w:cs="Times New Roman"/>
          <w:sz w:val="24"/>
          <w:szCs w:val="24"/>
        </w:rPr>
      </w:pPr>
    </w:p>
    <w:p w14:paraId="4C9E01C7"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64B71B6A" w14:textId="77777777" w:rsidR="001B4C4D" w:rsidRPr="007B76B6" w:rsidRDefault="001B4C4D" w:rsidP="001B4C4D">
      <w:pPr>
        <w:pStyle w:val="ConsPlusNormal"/>
        <w:jc w:val="both"/>
        <w:rPr>
          <w:rFonts w:ascii="Times New Roman" w:hAnsi="Times New Roman" w:cs="Times New Roman"/>
          <w:sz w:val="24"/>
          <w:szCs w:val="24"/>
        </w:rPr>
      </w:pPr>
    </w:p>
    <w:p w14:paraId="5FA38F77"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20C3BFE5"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10A56ABE" w14:textId="77777777" w:rsidR="001B4C4D" w:rsidRPr="007B76B6" w:rsidRDefault="001B4C4D" w:rsidP="001B4C4D">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к договору аренды объектов </w:t>
      </w:r>
    </w:p>
    <w:p w14:paraId="34FCB77E" w14:textId="77777777" w:rsidR="001B4C4D" w:rsidRPr="007B76B6" w:rsidRDefault="001B4C4D" w:rsidP="001B4C4D">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недвижимого имущества </w:t>
      </w:r>
    </w:p>
    <w:p w14:paraId="5E1826A7" w14:textId="77777777" w:rsidR="001B4C4D" w:rsidRPr="007B76B6" w:rsidRDefault="001B4C4D" w:rsidP="001B4C4D">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 (возврата объекта недвижимого имущества)</w:t>
      </w:r>
    </w:p>
    <w:p w14:paraId="5F8FB240" w14:textId="77777777" w:rsidR="001B4C4D" w:rsidRPr="007B76B6" w:rsidRDefault="001B4C4D" w:rsidP="001B4C4D">
      <w:pPr>
        <w:pStyle w:val="ConsPlusNormal"/>
        <w:jc w:val="both"/>
        <w:rPr>
          <w:rFonts w:ascii="Times New Roman" w:hAnsi="Times New Roman" w:cs="Times New Roman"/>
          <w:sz w:val="24"/>
          <w:szCs w:val="24"/>
        </w:rPr>
      </w:pPr>
    </w:p>
    <w:p w14:paraId="26B63C6F"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3839397A"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065EDE48"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7B76B6">
        <w:rPr>
          <w:rFonts w:ascii="Times New Roman" w:hAnsi="Times New Roman" w:cs="Times New Roman"/>
          <w:sz w:val="24"/>
          <w:szCs w:val="24"/>
        </w:rPr>
        <w:t>расположенн</w:t>
      </w:r>
      <w:proofErr w:type="spellEnd"/>
      <w:r w:rsidRPr="007B76B6">
        <w:rPr>
          <w:rFonts w:ascii="Times New Roman" w:hAnsi="Times New Roman" w:cs="Times New Roman"/>
          <w:sz w:val="24"/>
          <w:szCs w:val="24"/>
        </w:rPr>
        <w:t>__ по адресу: ________________, для использования в качестве (под) _________________.</w:t>
      </w:r>
    </w:p>
    <w:p w14:paraId="00822549" w14:textId="77777777" w:rsidR="001B4C4D" w:rsidRPr="007B76B6" w:rsidRDefault="001B4C4D" w:rsidP="001B4C4D">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1BDD0CAE" w14:textId="77777777" w:rsidR="001B4C4D" w:rsidRPr="007B76B6" w:rsidRDefault="001B4C4D" w:rsidP="001B4C4D">
      <w:pPr>
        <w:pStyle w:val="ConsPlusNormal"/>
        <w:rPr>
          <w:rFonts w:ascii="Times New Roman" w:hAnsi="Times New Roman" w:cs="Times New Roman"/>
          <w:sz w:val="24"/>
          <w:szCs w:val="24"/>
        </w:rPr>
      </w:pPr>
    </w:p>
    <w:p w14:paraId="0A3C3AAB" w14:textId="77777777" w:rsidR="001B4C4D" w:rsidRPr="007B76B6" w:rsidRDefault="001B4C4D" w:rsidP="001B4C4D">
      <w:pPr>
        <w:rPr>
          <w:rFonts w:ascii="Times New Roman" w:hAnsi="Times New Roman"/>
          <w:szCs w:val="24"/>
          <w:lang w:eastAsia="ru-RU"/>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1B4C4D" w:rsidRPr="007B76B6" w14:paraId="748F0BD4" w14:textId="77777777" w:rsidTr="00046040">
        <w:tc>
          <w:tcPr>
            <w:tcW w:w="4676" w:type="dxa"/>
            <w:tcBorders>
              <w:top w:val="nil"/>
              <w:left w:val="nil"/>
              <w:bottom w:val="nil"/>
              <w:right w:val="nil"/>
            </w:tcBorders>
          </w:tcPr>
          <w:p w14:paraId="6FB55238"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1A20282E" w14:textId="77777777" w:rsidR="001B4C4D" w:rsidRPr="007B76B6" w:rsidRDefault="001B4C4D" w:rsidP="00046040">
            <w:pPr>
              <w:pStyle w:val="ConsPlusNormal"/>
              <w:rPr>
                <w:rFonts w:ascii="Times New Roman" w:hAnsi="Times New Roman" w:cs="Times New Roman"/>
                <w:sz w:val="24"/>
                <w:szCs w:val="24"/>
              </w:rPr>
            </w:pPr>
          </w:p>
        </w:tc>
        <w:tc>
          <w:tcPr>
            <w:tcW w:w="4679" w:type="dxa"/>
            <w:tcBorders>
              <w:top w:val="nil"/>
              <w:left w:val="nil"/>
              <w:bottom w:val="nil"/>
              <w:right w:val="nil"/>
            </w:tcBorders>
          </w:tcPr>
          <w:p w14:paraId="5EB22DAC"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1B4C4D" w:rsidRPr="007B76B6" w14:paraId="61CE342C" w14:textId="77777777" w:rsidTr="00046040">
        <w:tc>
          <w:tcPr>
            <w:tcW w:w="4676" w:type="dxa"/>
            <w:tcBorders>
              <w:top w:val="nil"/>
              <w:left w:val="nil"/>
              <w:bottom w:val="nil"/>
              <w:right w:val="nil"/>
            </w:tcBorders>
          </w:tcPr>
          <w:p w14:paraId="2EC5B6E2"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79" w:type="dxa"/>
            <w:tcBorders>
              <w:top w:val="nil"/>
              <w:left w:val="nil"/>
              <w:bottom w:val="nil"/>
              <w:right w:val="nil"/>
            </w:tcBorders>
          </w:tcPr>
          <w:p w14:paraId="7205C11C" w14:textId="77777777" w:rsidR="001B4C4D" w:rsidRPr="007B76B6" w:rsidRDefault="001B4C4D" w:rsidP="00046040">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2C220EDF" w14:textId="77777777" w:rsidR="001B4C4D" w:rsidRPr="007B76B6" w:rsidRDefault="001B4C4D" w:rsidP="001B4C4D">
      <w:pPr>
        <w:pStyle w:val="ConsPlusNormal"/>
        <w:jc w:val="both"/>
        <w:rPr>
          <w:rFonts w:ascii="Times New Roman" w:hAnsi="Times New Roman" w:cs="Times New Roman"/>
          <w:sz w:val="24"/>
          <w:szCs w:val="24"/>
        </w:rPr>
      </w:pPr>
    </w:p>
    <w:p w14:paraId="31A15921" w14:textId="77777777" w:rsidR="001B4C4D" w:rsidRPr="007B76B6" w:rsidRDefault="001B4C4D" w:rsidP="001B4C4D">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15E511D8" w14:textId="77777777" w:rsidR="001B4C4D" w:rsidRPr="007B76B6" w:rsidRDefault="001B4C4D" w:rsidP="001B4C4D">
      <w:pPr>
        <w:pStyle w:val="ConsPlusNormal"/>
        <w:jc w:val="both"/>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1B4C4D" w:rsidRPr="002A0364" w14:paraId="1DEA5DE9" w14:textId="77777777" w:rsidTr="001B4C4D">
        <w:tc>
          <w:tcPr>
            <w:tcW w:w="4850" w:type="dxa"/>
            <w:tcBorders>
              <w:top w:val="nil"/>
              <w:left w:val="nil"/>
              <w:bottom w:val="nil"/>
              <w:right w:val="nil"/>
            </w:tcBorders>
          </w:tcPr>
          <w:p w14:paraId="3069D730"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677125F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ACAC3F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4FCD5E0E"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149E3241"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3FAA20F"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1127E70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42D5C4C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7F45F0D3" w14:textId="77777777" w:rsidTr="001B4C4D">
        <w:trPr>
          <w:trHeight w:val="333"/>
        </w:trPr>
        <w:tc>
          <w:tcPr>
            <w:tcW w:w="4850" w:type="dxa"/>
            <w:tcBorders>
              <w:top w:val="nil"/>
              <w:left w:val="nil"/>
              <w:bottom w:val="nil"/>
              <w:right w:val="nil"/>
            </w:tcBorders>
          </w:tcPr>
          <w:p w14:paraId="43216AC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40ABB9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5ACBABD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28CD14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3934D2E7" w14:textId="77777777" w:rsidR="001B4C4D" w:rsidRPr="007B76B6" w:rsidRDefault="001B4C4D" w:rsidP="001B4C4D">
      <w:pPr>
        <w:spacing w:after="160" w:line="259" w:lineRule="auto"/>
        <w:rPr>
          <w:rFonts w:ascii="Times New Roman" w:hAnsi="Times New Roman"/>
          <w:szCs w:val="24"/>
        </w:rPr>
      </w:pPr>
    </w:p>
    <w:p w14:paraId="3A8BB253"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5</w:t>
      </w:r>
    </w:p>
    <w:p w14:paraId="1C44DBCB"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8B0B2B8"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DC50A9E"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1B353E12"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649AF6E1" w14:textId="77777777" w:rsidR="001B4C4D" w:rsidRPr="007B76B6" w:rsidRDefault="001B4C4D" w:rsidP="001B4C4D">
      <w:pPr>
        <w:spacing w:after="160" w:line="259" w:lineRule="auto"/>
        <w:rPr>
          <w:rFonts w:ascii="Times New Roman" w:hAnsi="Times New Roman"/>
          <w:szCs w:val="24"/>
        </w:rPr>
      </w:pPr>
    </w:p>
    <w:p w14:paraId="27FDF460" w14:textId="77777777" w:rsidR="001B4C4D" w:rsidRPr="007B76B6" w:rsidRDefault="001B4C4D" w:rsidP="001B4C4D">
      <w:pPr>
        <w:spacing w:after="160" w:line="259" w:lineRule="auto"/>
        <w:rPr>
          <w:rFonts w:ascii="Times New Roman" w:hAnsi="Times New Roman"/>
          <w:szCs w:val="24"/>
        </w:rPr>
      </w:pPr>
    </w:p>
    <w:p w14:paraId="5494CA29" w14:textId="77777777" w:rsidR="001B4C4D" w:rsidRPr="007B76B6" w:rsidRDefault="001B4C4D" w:rsidP="001B4C4D">
      <w:pPr>
        <w:spacing w:after="160" w:line="259" w:lineRule="auto"/>
        <w:rPr>
          <w:rFonts w:ascii="Times New Roman" w:hAnsi="Times New Roman"/>
          <w:szCs w:val="24"/>
        </w:rPr>
      </w:pPr>
    </w:p>
    <w:p w14:paraId="6B1C6514" w14:textId="77777777" w:rsidR="001B4C4D" w:rsidRPr="007B76B6" w:rsidRDefault="001B4C4D" w:rsidP="001B4C4D">
      <w:pPr>
        <w:spacing w:line="240" w:lineRule="auto"/>
        <w:jc w:val="center"/>
        <w:outlineLvl w:val="0"/>
        <w:rPr>
          <w:rFonts w:ascii="Times New Roman" w:hAnsi="Times New Roman"/>
          <w:b/>
          <w:szCs w:val="24"/>
        </w:rPr>
      </w:pPr>
      <w:r w:rsidRPr="007B76B6">
        <w:rPr>
          <w:rFonts w:ascii="Times New Roman" w:hAnsi="Times New Roman"/>
          <w:szCs w:val="24"/>
        </w:rPr>
        <w:t xml:space="preserve">      </w:t>
      </w:r>
      <w:r w:rsidRPr="007B76B6">
        <w:rPr>
          <w:rFonts w:ascii="Times New Roman" w:hAnsi="Times New Roman"/>
          <w:b/>
          <w:szCs w:val="24"/>
        </w:rPr>
        <w:t xml:space="preserve">РАСЧЕТ </w:t>
      </w:r>
    </w:p>
    <w:p w14:paraId="3B5E9678" w14:textId="77777777" w:rsidR="001B4C4D" w:rsidRPr="007B76B6" w:rsidRDefault="001B4C4D" w:rsidP="001B4C4D">
      <w:pPr>
        <w:spacing w:line="240" w:lineRule="auto"/>
        <w:jc w:val="center"/>
        <w:outlineLvl w:val="0"/>
        <w:rPr>
          <w:rFonts w:ascii="Times New Roman" w:hAnsi="Times New Roman"/>
          <w:b/>
          <w:szCs w:val="24"/>
        </w:rPr>
      </w:pPr>
      <w:r w:rsidRPr="007B76B6">
        <w:rPr>
          <w:rFonts w:ascii="Times New Roman" w:hAnsi="Times New Roman"/>
          <w:b/>
          <w:szCs w:val="24"/>
        </w:rPr>
        <w:t>арендной платы</w:t>
      </w:r>
    </w:p>
    <w:p w14:paraId="36BF4A24" w14:textId="77777777" w:rsidR="001B4C4D" w:rsidRPr="007B76B6" w:rsidRDefault="001B4C4D" w:rsidP="001B4C4D">
      <w:pPr>
        <w:spacing w:line="240" w:lineRule="auto"/>
        <w:jc w:val="center"/>
        <w:outlineLvl w:val="0"/>
        <w:rPr>
          <w:rFonts w:ascii="Times New Roman" w:hAnsi="Times New Roman"/>
          <w:b/>
          <w:szCs w:val="24"/>
        </w:rPr>
      </w:pPr>
    </w:p>
    <w:p w14:paraId="638C2B08" w14:textId="77777777" w:rsidR="001B4C4D" w:rsidRPr="007B76B6" w:rsidRDefault="001B4C4D" w:rsidP="001B4C4D">
      <w:pPr>
        <w:spacing w:line="240" w:lineRule="auto"/>
        <w:jc w:val="center"/>
        <w:outlineLvl w:val="0"/>
        <w:rPr>
          <w:rFonts w:ascii="Times New Roman" w:hAnsi="Times New Roman"/>
          <w:b/>
          <w:szCs w:val="24"/>
        </w:rPr>
      </w:pPr>
    </w:p>
    <w:p w14:paraId="135BB796" w14:textId="77777777" w:rsidR="001B4C4D" w:rsidRPr="007B76B6" w:rsidRDefault="001B4C4D" w:rsidP="001B4C4D">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992"/>
        <w:gridCol w:w="3260"/>
        <w:gridCol w:w="2439"/>
      </w:tblGrid>
      <w:tr w:rsidR="001B4C4D" w:rsidRPr="007B76B6" w14:paraId="0549840D" w14:textId="77777777" w:rsidTr="00046040">
        <w:tc>
          <w:tcPr>
            <w:tcW w:w="2660" w:type="dxa"/>
          </w:tcPr>
          <w:p w14:paraId="409EBBA0" w14:textId="77777777" w:rsidR="001B4C4D" w:rsidRPr="007B76B6" w:rsidRDefault="001B4C4D" w:rsidP="00046040">
            <w:pPr>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Тип помещения</w:t>
            </w:r>
          </w:p>
        </w:tc>
        <w:tc>
          <w:tcPr>
            <w:tcW w:w="992" w:type="dxa"/>
          </w:tcPr>
          <w:p w14:paraId="2490C391"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кв. м</w:t>
            </w:r>
          </w:p>
        </w:tc>
        <w:tc>
          <w:tcPr>
            <w:tcW w:w="3260" w:type="dxa"/>
          </w:tcPr>
          <w:p w14:paraId="60AB4E5E"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Ставка арендной платы за 1 кв. м.</w:t>
            </w:r>
            <w:r w:rsidRPr="007B76B6">
              <w:rPr>
                <w:rFonts w:ascii="Times New Roman" w:eastAsia="Times New Roman" w:hAnsi="Times New Roman"/>
                <w:szCs w:val="24"/>
                <w:vertAlign w:val="superscript"/>
                <w:lang w:eastAsia="ru-RU"/>
              </w:rPr>
              <w:t xml:space="preserve"> </w:t>
            </w:r>
            <w:r w:rsidRPr="007B76B6">
              <w:rPr>
                <w:rFonts w:ascii="Times New Roman" w:eastAsia="Times New Roman" w:hAnsi="Times New Roman"/>
                <w:szCs w:val="24"/>
                <w:lang w:eastAsia="ru-RU"/>
              </w:rPr>
              <w:t>в год с НДС 20%, ЭР (руб.)</w:t>
            </w:r>
          </w:p>
        </w:tc>
        <w:tc>
          <w:tcPr>
            <w:tcW w:w="2439" w:type="dxa"/>
          </w:tcPr>
          <w:p w14:paraId="26EA4AEF"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Ежемесячная арендная плата с НДС 20%, ЭР (руб.)</w:t>
            </w:r>
          </w:p>
        </w:tc>
      </w:tr>
      <w:tr w:rsidR="001B4C4D" w:rsidRPr="007B76B6" w14:paraId="61E8CBED" w14:textId="77777777" w:rsidTr="00046040">
        <w:trPr>
          <w:trHeight w:val="341"/>
        </w:trPr>
        <w:tc>
          <w:tcPr>
            <w:tcW w:w="2660" w:type="dxa"/>
          </w:tcPr>
          <w:p w14:paraId="705B964D" w14:textId="1F410A24" w:rsidR="001B4C4D" w:rsidRPr="007B76B6" w:rsidRDefault="00DA3A2D" w:rsidP="00046040">
            <w:pPr>
              <w:spacing w:line="240" w:lineRule="auto"/>
              <w:rPr>
                <w:rFonts w:ascii="Times New Roman" w:hAnsi="Times New Roman"/>
                <w:szCs w:val="24"/>
                <w:lang w:eastAsia="ru-RU"/>
              </w:rPr>
            </w:pPr>
            <w:r>
              <w:rPr>
                <w:rFonts w:ascii="Times New Roman" w:hAnsi="Times New Roman"/>
                <w:color w:val="000000"/>
                <w:szCs w:val="24"/>
              </w:rPr>
              <w:t>Производство</w:t>
            </w:r>
          </w:p>
        </w:tc>
        <w:tc>
          <w:tcPr>
            <w:tcW w:w="992" w:type="dxa"/>
          </w:tcPr>
          <w:p w14:paraId="04A1EEEE" w14:textId="77777777" w:rsidR="001B4C4D" w:rsidRPr="007B76B6" w:rsidRDefault="001B4C4D" w:rsidP="00046040">
            <w:pPr>
              <w:spacing w:line="240" w:lineRule="auto"/>
              <w:jc w:val="center"/>
              <w:rPr>
                <w:rFonts w:ascii="Times New Roman" w:hAnsi="Times New Roman"/>
                <w:szCs w:val="24"/>
                <w:lang w:eastAsia="ru-RU"/>
              </w:rPr>
            </w:pPr>
            <w:r>
              <w:rPr>
                <w:rFonts w:ascii="Times New Roman" w:hAnsi="Times New Roman"/>
                <w:szCs w:val="24"/>
                <w:lang w:eastAsia="ru-RU"/>
              </w:rPr>
              <w:t>223,0</w:t>
            </w:r>
          </w:p>
        </w:tc>
        <w:tc>
          <w:tcPr>
            <w:tcW w:w="3260" w:type="dxa"/>
          </w:tcPr>
          <w:p w14:paraId="5357C3C0" w14:textId="77777777" w:rsidR="001B4C4D" w:rsidRPr="007B76B6" w:rsidRDefault="001B4C4D" w:rsidP="00046040">
            <w:pPr>
              <w:spacing w:line="240" w:lineRule="auto"/>
              <w:jc w:val="center"/>
              <w:rPr>
                <w:rFonts w:ascii="Times New Roman" w:hAnsi="Times New Roman"/>
                <w:szCs w:val="24"/>
                <w:lang w:eastAsia="ru-RU"/>
              </w:rPr>
            </w:pPr>
          </w:p>
        </w:tc>
        <w:tc>
          <w:tcPr>
            <w:tcW w:w="2439" w:type="dxa"/>
          </w:tcPr>
          <w:p w14:paraId="68FD8BCB" w14:textId="77777777" w:rsidR="001B4C4D" w:rsidRPr="007B76B6" w:rsidRDefault="001B4C4D" w:rsidP="00046040">
            <w:pPr>
              <w:spacing w:line="240" w:lineRule="auto"/>
              <w:jc w:val="center"/>
              <w:rPr>
                <w:rFonts w:ascii="Times New Roman" w:hAnsi="Times New Roman"/>
                <w:szCs w:val="24"/>
                <w:lang w:eastAsia="ru-RU"/>
              </w:rPr>
            </w:pPr>
          </w:p>
        </w:tc>
      </w:tr>
      <w:tr w:rsidR="001B4C4D" w:rsidRPr="007B76B6" w14:paraId="5D51B8C7" w14:textId="77777777" w:rsidTr="00046040">
        <w:trPr>
          <w:trHeight w:val="655"/>
        </w:trPr>
        <w:tc>
          <w:tcPr>
            <w:tcW w:w="2660" w:type="dxa"/>
          </w:tcPr>
          <w:p w14:paraId="3AE4337E" w14:textId="77777777" w:rsidR="001B4C4D" w:rsidRPr="007B76B6" w:rsidRDefault="001B4C4D" w:rsidP="00046040">
            <w:pPr>
              <w:spacing w:line="240" w:lineRule="auto"/>
              <w:rPr>
                <w:rFonts w:ascii="Times New Roman" w:hAnsi="Times New Roman"/>
                <w:b/>
                <w:szCs w:val="24"/>
                <w:lang w:eastAsia="ru-RU"/>
              </w:rPr>
            </w:pPr>
            <w:r w:rsidRPr="007B76B6">
              <w:rPr>
                <w:rFonts w:ascii="Times New Roman" w:hAnsi="Times New Roman"/>
                <w:b/>
                <w:szCs w:val="24"/>
                <w:lang w:eastAsia="ru-RU"/>
              </w:rPr>
              <w:t>Итого:</w:t>
            </w:r>
          </w:p>
        </w:tc>
        <w:tc>
          <w:tcPr>
            <w:tcW w:w="992" w:type="dxa"/>
          </w:tcPr>
          <w:p w14:paraId="5F982DEE" w14:textId="77777777" w:rsidR="001B4C4D" w:rsidRPr="007B76B6" w:rsidRDefault="001B4C4D" w:rsidP="00046040">
            <w:pPr>
              <w:spacing w:line="240" w:lineRule="auto"/>
              <w:jc w:val="center"/>
              <w:rPr>
                <w:rFonts w:ascii="Times New Roman" w:hAnsi="Times New Roman"/>
                <w:b/>
                <w:szCs w:val="24"/>
                <w:lang w:eastAsia="ru-RU"/>
              </w:rPr>
            </w:pPr>
            <w:r>
              <w:rPr>
                <w:rFonts w:ascii="Times New Roman" w:hAnsi="Times New Roman"/>
                <w:b/>
                <w:szCs w:val="24"/>
                <w:lang w:eastAsia="ru-RU"/>
              </w:rPr>
              <w:t>223,0</w:t>
            </w:r>
          </w:p>
        </w:tc>
        <w:tc>
          <w:tcPr>
            <w:tcW w:w="3260" w:type="dxa"/>
          </w:tcPr>
          <w:p w14:paraId="6C26F666" w14:textId="77777777" w:rsidR="001B4C4D" w:rsidRPr="007B76B6" w:rsidRDefault="001B4C4D" w:rsidP="00046040">
            <w:pPr>
              <w:spacing w:line="240" w:lineRule="auto"/>
              <w:jc w:val="center"/>
              <w:rPr>
                <w:rFonts w:ascii="Times New Roman" w:hAnsi="Times New Roman"/>
                <w:szCs w:val="24"/>
                <w:lang w:eastAsia="ru-RU"/>
              </w:rPr>
            </w:pPr>
          </w:p>
        </w:tc>
        <w:tc>
          <w:tcPr>
            <w:tcW w:w="2439" w:type="dxa"/>
          </w:tcPr>
          <w:p w14:paraId="2DC79952" w14:textId="77777777" w:rsidR="001B4C4D" w:rsidRPr="00085CE6" w:rsidRDefault="001B4C4D" w:rsidP="00046040">
            <w:pPr>
              <w:spacing w:line="240" w:lineRule="auto"/>
              <w:contextualSpacing/>
              <w:jc w:val="center"/>
              <w:rPr>
                <w:rFonts w:ascii="Times New Roman" w:eastAsia="Times New Roman" w:hAnsi="Times New Roman"/>
                <w:b/>
                <w:szCs w:val="24"/>
                <w:lang w:eastAsia="ru-RU"/>
              </w:rPr>
            </w:pPr>
          </w:p>
        </w:tc>
      </w:tr>
    </w:tbl>
    <w:p w14:paraId="232A89E7" w14:textId="77777777" w:rsidR="001B4C4D" w:rsidRPr="007B76B6" w:rsidRDefault="001B4C4D" w:rsidP="001B4C4D">
      <w:pPr>
        <w:spacing w:after="160" w:line="259" w:lineRule="auto"/>
        <w:rPr>
          <w:rFonts w:ascii="Times New Roman" w:hAnsi="Times New Roman"/>
          <w:szCs w:val="24"/>
        </w:rPr>
      </w:pPr>
    </w:p>
    <w:p w14:paraId="31F93411" w14:textId="77777777" w:rsidR="001B4C4D" w:rsidRPr="007B76B6" w:rsidRDefault="001B4C4D" w:rsidP="001B4C4D">
      <w:pPr>
        <w:spacing w:after="160" w:line="259" w:lineRule="auto"/>
        <w:rPr>
          <w:rFonts w:ascii="Times New Roman" w:hAnsi="Times New Roman"/>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1B4C4D" w:rsidRPr="002A0364" w14:paraId="6E7507B1" w14:textId="77777777" w:rsidTr="00046040">
        <w:tc>
          <w:tcPr>
            <w:tcW w:w="4672" w:type="dxa"/>
            <w:tcBorders>
              <w:top w:val="nil"/>
              <w:left w:val="nil"/>
              <w:bottom w:val="nil"/>
              <w:right w:val="nil"/>
            </w:tcBorders>
          </w:tcPr>
          <w:p w14:paraId="404F3F2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bookmarkStart w:id="5" w:name="_Hlk163484212"/>
          </w:p>
          <w:p w14:paraId="3B367FE1"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4D4A3DF"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C9F604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93D5B75"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71EA8545"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4D07AC3D"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3A6789E2"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31218842"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3C0E631B" w14:textId="77777777" w:rsidTr="00046040">
        <w:trPr>
          <w:trHeight w:val="333"/>
        </w:trPr>
        <w:tc>
          <w:tcPr>
            <w:tcW w:w="4672" w:type="dxa"/>
            <w:tcBorders>
              <w:top w:val="nil"/>
              <w:left w:val="nil"/>
              <w:bottom w:val="nil"/>
              <w:right w:val="nil"/>
            </w:tcBorders>
          </w:tcPr>
          <w:p w14:paraId="1AB5089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E1742E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4D6F4F2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23D12FE"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5"/>
    </w:tbl>
    <w:p w14:paraId="0EFCCB91" w14:textId="77777777" w:rsidR="001B4C4D" w:rsidRPr="007B76B6" w:rsidRDefault="001B4C4D" w:rsidP="001B4C4D">
      <w:pPr>
        <w:spacing w:after="160" w:line="259" w:lineRule="auto"/>
        <w:rPr>
          <w:rFonts w:ascii="Times New Roman" w:hAnsi="Times New Roman"/>
          <w:szCs w:val="24"/>
        </w:rPr>
      </w:pPr>
    </w:p>
    <w:p w14:paraId="131A3B77" w14:textId="77777777" w:rsidR="001B4C4D" w:rsidRPr="007B76B6" w:rsidRDefault="001B4C4D" w:rsidP="001B4C4D">
      <w:pPr>
        <w:spacing w:after="160" w:line="259" w:lineRule="auto"/>
        <w:rPr>
          <w:rFonts w:ascii="Times New Roman" w:hAnsi="Times New Roman"/>
          <w:szCs w:val="24"/>
        </w:rPr>
      </w:pPr>
    </w:p>
    <w:p w14:paraId="70680A23" w14:textId="77777777" w:rsidR="001B4C4D" w:rsidRPr="007B76B6" w:rsidRDefault="001B4C4D" w:rsidP="001B4C4D">
      <w:pPr>
        <w:spacing w:after="160" w:line="259" w:lineRule="auto"/>
        <w:rPr>
          <w:rFonts w:ascii="Times New Roman" w:hAnsi="Times New Roman"/>
          <w:szCs w:val="24"/>
        </w:rPr>
      </w:pPr>
    </w:p>
    <w:p w14:paraId="6259CC9C" w14:textId="77777777" w:rsidR="001B4C4D" w:rsidRPr="007B76B6" w:rsidRDefault="001B4C4D" w:rsidP="001B4C4D">
      <w:pPr>
        <w:spacing w:after="160" w:line="259" w:lineRule="auto"/>
        <w:rPr>
          <w:rFonts w:ascii="Times New Roman" w:hAnsi="Times New Roman"/>
          <w:szCs w:val="24"/>
        </w:rPr>
      </w:pPr>
    </w:p>
    <w:p w14:paraId="2A0B6C18" w14:textId="77777777" w:rsidR="001B4C4D" w:rsidRPr="007B76B6" w:rsidRDefault="001B4C4D" w:rsidP="001B4C4D">
      <w:pPr>
        <w:spacing w:after="160" w:line="259" w:lineRule="auto"/>
        <w:rPr>
          <w:rFonts w:ascii="Times New Roman" w:hAnsi="Times New Roman"/>
          <w:szCs w:val="24"/>
        </w:rPr>
      </w:pPr>
    </w:p>
    <w:p w14:paraId="133E8C05" w14:textId="77777777" w:rsidR="001B4C4D" w:rsidRPr="007B76B6" w:rsidRDefault="001B4C4D" w:rsidP="001B4C4D">
      <w:pPr>
        <w:spacing w:after="160" w:line="259" w:lineRule="auto"/>
        <w:rPr>
          <w:rFonts w:ascii="Times New Roman" w:hAnsi="Times New Roman"/>
          <w:szCs w:val="24"/>
        </w:rPr>
      </w:pPr>
    </w:p>
    <w:p w14:paraId="618E513D" w14:textId="77777777" w:rsidR="001B4C4D" w:rsidRPr="007B76B6" w:rsidRDefault="001B4C4D" w:rsidP="001B4C4D">
      <w:pPr>
        <w:spacing w:after="160" w:line="259" w:lineRule="auto"/>
        <w:rPr>
          <w:rFonts w:ascii="Times New Roman" w:hAnsi="Times New Roman"/>
          <w:szCs w:val="24"/>
        </w:rPr>
      </w:pPr>
    </w:p>
    <w:p w14:paraId="4AA01786"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6</w:t>
      </w:r>
    </w:p>
    <w:p w14:paraId="7AB33D01"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49383A96"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D2C63A3" w14:textId="56B4FB66"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sidR="00A32DA5">
        <w:rPr>
          <w:rFonts w:ascii="Times New Roman" w:eastAsia="Times New Roman" w:hAnsi="Times New Roman"/>
          <w:szCs w:val="24"/>
          <w:lang w:eastAsia="ru-RU"/>
        </w:rPr>
        <w:t>_______________</w:t>
      </w:r>
      <w:r>
        <w:rPr>
          <w:rFonts w:ascii="Times New Roman" w:eastAsia="Times New Roman" w:hAnsi="Times New Roman"/>
          <w:szCs w:val="24"/>
          <w:lang w:eastAsia="ru-RU"/>
        </w:rPr>
        <w:t xml:space="preserve"> 2024</w:t>
      </w:r>
      <w:r w:rsidRPr="007B76B6">
        <w:rPr>
          <w:rFonts w:ascii="Times New Roman" w:eastAsia="Times New Roman" w:hAnsi="Times New Roman"/>
          <w:szCs w:val="24"/>
          <w:lang w:eastAsia="ru-RU"/>
        </w:rPr>
        <w:t xml:space="preserve"> г. </w:t>
      </w:r>
    </w:p>
    <w:p w14:paraId="7AF72134" w14:textId="24E1B62E"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5C1C28C" w14:textId="77777777" w:rsidR="001B4C4D" w:rsidRDefault="001B4C4D" w:rsidP="001B4C4D">
      <w:pPr>
        <w:pStyle w:val="ConsPlusNormal"/>
        <w:jc w:val="right"/>
        <w:rPr>
          <w:rFonts w:ascii="Times New Roman" w:hAnsi="Times New Roman" w:cs="Times New Roman"/>
          <w:sz w:val="24"/>
          <w:szCs w:val="24"/>
        </w:rPr>
      </w:pPr>
    </w:p>
    <w:p w14:paraId="25515C0A" w14:textId="77777777" w:rsidR="001B4C4D" w:rsidRPr="007B76B6" w:rsidRDefault="001B4C4D" w:rsidP="001B4C4D">
      <w:pPr>
        <w:pStyle w:val="ConsPlusNormal"/>
        <w:jc w:val="right"/>
        <w:rPr>
          <w:rFonts w:ascii="Times New Roman" w:hAnsi="Times New Roman" w:cs="Times New Roman"/>
          <w:sz w:val="24"/>
          <w:szCs w:val="24"/>
        </w:rPr>
      </w:pPr>
    </w:p>
    <w:p w14:paraId="3D44A3C1" w14:textId="77777777" w:rsidR="001B4C4D" w:rsidRPr="007B76B6" w:rsidRDefault="001B4C4D" w:rsidP="001B4C4D">
      <w:pPr>
        <w:spacing w:line="240" w:lineRule="auto"/>
        <w:ind w:firstLine="851"/>
        <w:jc w:val="center"/>
        <w:rPr>
          <w:rFonts w:ascii="Times New Roman" w:hAnsi="Times New Roman"/>
          <w:b/>
          <w:szCs w:val="24"/>
        </w:rPr>
      </w:pPr>
      <w:r w:rsidRPr="007B76B6">
        <w:rPr>
          <w:rFonts w:ascii="Times New Roman" w:hAnsi="Times New Roman"/>
          <w:b/>
          <w:szCs w:val="24"/>
        </w:rPr>
        <w:t>АКТ</w:t>
      </w:r>
    </w:p>
    <w:p w14:paraId="0D4AFED4" w14:textId="77777777" w:rsidR="001B4C4D" w:rsidRPr="007B76B6" w:rsidRDefault="001B4C4D" w:rsidP="001B4C4D">
      <w:pPr>
        <w:spacing w:line="240" w:lineRule="auto"/>
        <w:jc w:val="center"/>
        <w:rPr>
          <w:rFonts w:ascii="Times New Roman" w:hAnsi="Times New Roman"/>
          <w:b/>
          <w:szCs w:val="24"/>
        </w:rPr>
      </w:pPr>
      <w:r w:rsidRPr="007B76B6">
        <w:rPr>
          <w:rFonts w:ascii="Times New Roman" w:hAnsi="Times New Roman"/>
          <w:b/>
          <w:szCs w:val="24"/>
        </w:rPr>
        <w:t>разграничения ответственности сторон</w:t>
      </w:r>
    </w:p>
    <w:p w14:paraId="111ECB15" w14:textId="77777777" w:rsidR="001B4C4D" w:rsidRPr="007B76B6" w:rsidRDefault="001B4C4D" w:rsidP="001B4C4D">
      <w:pPr>
        <w:spacing w:line="240" w:lineRule="auto"/>
        <w:jc w:val="center"/>
        <w:rPr>
          <w:rFonts w:ascii="Times New Roman" w:hAnsi="Times New Roman"/>
          <w:b/>
          <w:szCs w:val="24"/>
        </w:rPr>
      </w:pPr>
      <w:r w:rsidRPr="007B76B6">
        <w:rPr>
          <w:rFonts w:ascii="Times New Roman" w:hAnsi="Times New Roman"/>
          <w:b/>
          <w:szCs w:val="24"/>
        </w:rPr>
        <w:t>по договору аренды объектов недвижимого имущества</w:t>
      </w:r>
    </w:p>
    <w:p w14:paraId="6561A3B7" w14:textId="77777777" w:rsidR="001B4C4D" w:rsidRPr="007B76B6" w:rsidRDefault="001B4C4D" w:rsidP="001B4C4D">
      <w:pPr>
        <w:pStyle w:val="ConsPlusNormal"/>
        <w:jc w:val="right"/>
        <w:rPr>
          <w:rFonts w:ascii="Times New Roman" w:hAnsi="Times New Roman" w:cs="Times New Roman"/>
          <w:sz w:val="24"/>
          <w:szCs w:val="24"/>
        </w:rPr>
      </w:pPr>
    </w:p>
    <w:p w14:paraId="6DD2A16F" w14:textId="77777777" w:rsidR="001B4C4D" w:rsidRPr="007B76B6" w:rsidRDefault="001B4C4D" w:rsidP="001B4C4D">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44880620" w14:textId="77777777" w:rsidR="001B4C4D" w:rsidRPr="007B76B6" w:rsidRDefault="001B4C4D" w:rsidP="001B4C4D">
      <w:pPr>
        <w:pStyle w:val="affffff1"/>
        <w:spacing w:line="240" w:lineRule="auto"/>
      </w:pPr>
      <w:r>
        <w:rPr>
          <w:b/>
          <w:bCs/>
        </w:rPr>
        <w:t>__________________________________________________________________________________________________________________________________________________________________________________________________________________________________</w:t>
      </w:r>
      <w:r w:rsidRPr="007B76B6">
        <w:rPr>
          <w:rStyle w:val="FontStyle23"/>
          <w:rFonts w:ascii="Times New Roman" w:hAnsi="Times New Roman"/>
          <w:kern w:val="2"/>
        </w:rPr>
        <w:t>,</w:t>
      </w:r>
      <w:r w:rsidRPr="007B76B6">
        <w:t xml:space="preserve"> с другой стороны, при совместном упоминании именуемые в дальнейшем Стороны, подписали настоящий АКТ о нижеследующем:</w:t>
      </w:r>
    </w:p>
    <w:p w14:paraId="315FDB8F" w14:textId="77777777" w:rsidR="001B4C4D" w:rsidRPr="00DF6CB7" w:rsidRDefault="001B4C4D" w:rsidP="001B4C4D">
      <w:pPr>
        <w:spacing w:line="240" w:lineRule="auto"/>
        <w:rPr>
          <w:rFonts w:ascii="Times New Roman" w:hAnsi="Times New Roman"/>
          <w:szCs w:val="24"/>
        </w:rPr>
      </w:pPr>
      <w:r w:rsidRPr="007B76B6">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w:t>
      </w:r>
      <w:r w:rsidRPr="00C25495">
        <w:rPr>
          <w:rFonts w:ascii="Times New Roman" w:hAnsi="Times New Roman"/>
          <w:szCs w:val="24"/>
        </w:rPr>
        <w:t xml:space="preserve"> </w:t>
      </w:r>
      <w:r w:rsidRPr="007B76B6">
        <w:rPr>
          <w:rFonts w:ascii="Times New Roman" w:hAnsi="Times New Roman"/>
          <w:szCs w:val="24"/>
        </w:rPr>
        <w:t>нежил</w:t>
      </w:r>
      <w:r>
        <w:rPr>
          <w:rFonts w:ascii="Times New Roman" w:hAnsi="Times New Roman"/>
          <w:szCs w:val="24"/>
        </w:rPr>
        <w:t>о</w:t>
      </w:r>
      <w:r w:rsidRPr="007B76B6">
        <w:rPr>
          <w:rFonts w:ascii="Times New Roman" w:hAnsi="Times New Roman"/>
          <w:szCs w:val="24"/>
        </w:rPr>
        <w:t>е помещени</w:t>
      </w:r>
      <w:r>
        <w:rPr>
          <w:rFonts w:ascii="Times New Roman" w:hAnsi="Times New Roman"/>
          <w:szCs w:val="24"/>
        </w:rPr>
        <w:t>е</w:t>
      </w:r>
      <w:r w:rsidRPr="007B76B6">
        <w:rPr>
          <w:rFonts w:ascii="Times New Roman" w:hAnsi="Times New Roman"/>
          <w:szCs w:val="24"/>
        </w:rPr>
        <w:t xml:space="preserve"> общей площадью </w:t>
      </w:r>
      <w:r w:rsidRPr="004C06ED">
        <w:rPr>
          <w:rFonts w:ascii="Times New Roman" w:hAnsi="Times New Roman"/>
          <w:b/>
          <w:bCs/>
          <w:szCs w:val="24"/>
        </w:rPr>
        <w:t xml:space="preserve">223,0 </w:t>
      </w:r>
      <w:proofErr w:type="spellStart"/>
      <w:r w:rsidRPr="004C06ED">
        <w:rPr>
          <w:rFonts w:ascii="Times New Roman" w:hAnsi="Times New Roman"/>
          <w:b/>
          <w:bCs/>
          <w:szCs w:val="24"/>
        </w:rPr>
        <w:t>кв.м</w:t>
      </w:r>
      <w:proofErr w:type="spellEnd"/>
      <w:r w:rsidRPr="004C06ED">
        <w:rPr>
          <w:rFonts w:ascii="Times New Roman" w:hAnsi="Times New Roman"/>
          <w:szCs w:val="24"/>
        </w:rPr>
        <w:t>, расположенн</w:t>
      </w:r>
      <w:r>
        <w:rPr>
          <w:rFonts w:ascii="Times New Roman" w:hAnsi="Times New Roman"/>
          <w:szCs w:val="24"/>
        </w:rPr>
        <w:t>о</w:t>
      </w:r>
      <w:r w:rsidRPr="004C06ED">
        <w:rPr>
          <w:rFonts w:ascii="Times New Roman" w:hAnsi="Times New Roman"/>
          <w:szCs w:val="24"/>
        </w:rPr>
        <w:t xml:space="preserve">е по адресу: 117519, г. Москва, Варшавское шоссе, дом 132 строение 8, помещение </w:t>
      </w:r>
      <w:r w:rsidRPr="004C06ED">
        <w:rPr>
          <w:rFonts w:ascii="Times New Roman" w:hAnsi="Times New Roman"/>
          <w:szCs w:val="24"/>
          <w:lang w:val="en-US"/>
        </w:rPr>
        <w:t>XI</w:t>
      </w:r>
      <w:r w:rsidRPr="004C06ED">
        <w:rPr>
          <w:rFonts w:ascii="Times New Roman" w:hAnsi="Times New Roman"/>
          <w:szCs w:val="24"/>
        </w:rPr>
        <w:t>, этаж 1, комната 11</w:t>
      </w:r>
      <w:r>
        <w:rPr>
          <w:rFonts w:ascii="Times New Roman" w:hAnsi="Times New Roman"/>
          <w:szCs w:val="24"/>
        </w:rPr>
        <w:t xml:space="preserve">6  </w:t>
      </w:r>
      <w:r w:rsidRPr="007B76B6">
        <w:rPr>
          <w:rFonts w:ascii="Times New Roman" w:eastAsia="Times New Roman" w:hAnsi="Times New Roman"/>
          <w:szCs w:val="24"/>
          <w:lang w:eastAsia="ru-RU"/>
        </w:rPr>
        <w:t>в соответствии с разрешенным использованием согласно п. 1.3 Договора.</w:t>
      </w:r>
    </w:p>
    <w:p w14:paraId="4576BFEF" w14:textId="77777777" w:rsidR="001B4C4D" w:rsidRPr="007B76B6" w:rsidRDefault="001B4C4D" w:rsidP="001B4C4D">
      <w:pPr>
        <w:spacing w:line="240" w:lineRule="auto"/>
        <w:rPr>
          <w:rFonts w:ascii="Times New Roman" w:eastAsia="Times New Roman" w:hAnsi="Times New Roman"/>
          <w:szCs w:val="24"/>
          <w:lang w:eastAsia="ru-RU"/>
        </w:rPr>
      </w:pPr>
    </w:p>
    <w:p w14:paraId="77AE1C7F" w14:textId="77777777" w:rsidR="001B4C4D" w:rsidRDefault="001B4C4D" w:rsidP="001B4C4D">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Арендатор несет ответственность за:</w:t>
      </w:r>
    </w:p>
    <w:p w14:paraId="6D882AD2" w14:textId="77777777" w:rsidR="001B4C4D" w:rsidRPr="007B76B6" w:rsidRDefault="001B4C4D" w:rsidP="001B4C4D">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1B4C4D" w:rsidRPr="007B76B6" w14:paraId="6DA8D5E8" w14:textId="77777777" w:rsidTr="00046040">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BDFAFB4"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w:t>
            </w:r>
          </w:p>
          <w:p w14:paraId="6F645824"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7964F6A"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Наименование</w:t>
            </w:r>
          </w:p>
          <w:p w14:paraId="5C719CE7"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D9D2C74"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Срок</w:t>
            </w:r>
          </w:p>
          <w:p w14:paraId="61BF0C25"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941D582"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Ответственное лицо</w:t>
            </w:r>
          </w:p>
        </w:tc>
      </w:tr>
      <w:tr w:rsidR="001B4C4D" w:rsidRPr="007B76B6" w14:paraId="5C38C230" w14:textId="77777777" w:rsidTr="00046040">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324E3" w14:textId="77777777" w:rsidR="001B4C4D" w:rsidRPr="007B76B6" w:rsidRDefault="001B4C4D" w:rsidP="00046040">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AD8D4" w14:textId="77777777" w:rsidR="001B4C4D" w:rsidRPr="007B76B6" w:rsidRDefault="001B4C4D" w:rsidP="00046040">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D17FB" w14:textId="77777777" w:rsidR="001B4C4D" w:rsidRPr="007B76B6" w:rsidRDefault="001B4C4D" w:rsidP="00046040">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5A3DCAC1" w14:textId="77777777" w:rsidR="001B4C4D" w:rsidRPr="007B76B6" w:rsidRDefault="001B4C4D" w:rsidP="00046040">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0F982E66"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подпись</w:t>
            </w:r>
          </w:p>
        </w:tc>
      </w:tr>
      <w:tr w:rsidR="001B4C4D" w:rsidRPr="007B76B6" w14:paraId="494A41B3"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087EA20D"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7D1B94CD"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262872A3"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8C29BEC"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CE49C3A"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0F68CB3F"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0C747B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8163F1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87E7359"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61C070F"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C47893D"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45CEE724"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4249DA85"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265107B8"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0DA1EACC"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7B95C7E"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D1E1315"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485BCB5B"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D863A1A"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16FD21D"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9DC4DC6"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3A050FC"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FCC42"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48B53FD8"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4953190"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A9B0A1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8DE4D8C"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351DB1C"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FA68C"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29D47838"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C5F2C64"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A36D9E3"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551A01F"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778AA1D"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B23071C"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7189113D"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714B4EA" w14:textId="77777777" w:rsidR="001B4C4D"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7.</w:t>
            </w:r>
          </w:p>
          <w:p w14:paraId="506D542B" w14:textId="77777777" w:rsidR="001B4C4D" w:rsidRDefault="001B4C4D" w:rsidP="00046040">
            <w:pPr>
              <w:spacing w:line="240" w:lineRule="auto"/>
              <w:rPr>
                <w:rFonts w:ascii="Times New Roman" w:eastAsia="Times New Roman" w:hAnsi="Times New Roman"/>
                <w:szCs w:val="24"/>
                <w:lang w:eastAsia="ru-RU"/>
              </w:rPr>
            </w:pPr>
          </w:p>
          <w:p w14:paraId="0D42C353" w14:textId="77777777" w:rsidR="001B4C4D" w:rsidRDefault="001B4C4D" w:rsidP="00046040">
            <w:pPr>
              <w:spacing w:line="240" w:lineRule="auto"/>
              <w:rPr>
                <w:rFonts w:ascii="Times New Roman" w:eastAsia="Times New Roman" w:hAnsi="Times New Roman"/>
                <w:szCs w:val="24"/>
                <w:lang w:eastAsia="ru-RU"/>
              </w:rPr>
            </w:pPr>
          </w:p>
          <w:p w14:paraId="554C087D" w14:textId="77777777" w:rsidR="001B4C4D" w:rsidRDefault="001B4C4D" w:rsidP="00046040">
            <w:pPr>
              <w:spacing w:line="240" w:lineRule="auto"/>
              <w:rPr>
                <w:rFonts w:ascii="Times New Roman" w:eastAsia="Times New Roman" w:hAnsi="Times New Roman"/>
                <w:szCs w:val="24"/>
                <w:lang w:eastAsia="ru-RU"/>
              </w:rPr>
            </w:pPr>
          </w:p>
          <w:p w14:paraId="60EE8C3C" w14:textId="77777777" w:rsidR="001B4C4D" w:rsidRDefault="001B4C4D" w:rsidP="00046040">
            <w:pPr>
              <w:spacing w:line="240" w:lineRule="auto"/>
              <w:rPr>
                <w:rFonts w:ascii="Times New Roman" w:eastAsia="Times New Roman" w:hAnsi="Times New Roman"/>
                <w:szCs w:val="24"/>
                <w:lang w:eastAsia="ru-RU"/>
              </w:rPr>
            </w:pPr>
          </w:p>
          <w:p w14:paraId="3A86B80F" w14:textId="77777777" w:rsidR="001B4C4D" w:rsidRDefault="001B4C4D" w:rsidP="00046040">
            <w:pPr>
              <w:spacing w:line="240" w:lineRule="auto"/>
              <w:rPr>
                <w:rFonts w:ascii="Times New Roman" w:eastAsia="Times New Roman" w:hAnsi="Times New Roman"/>
                <w:szCs w:val="24"/>
                <w:lang w:eastAsia="ru-RU"/>
              </w:rPr>
            </w:pPr>
          </w:p>
          <w:p w14:paraId="5D4FDE41" w14:textId="77777777" w:rsidR="001B4C4D" w:rsidRDefault="001B4C4D" w:rsidP="00046040">
            <w:pPr>
              <w:spacing w:line="240" w:lineRule="auto"/>
              <w:rPr>
                <w:rFonts w:ascii="Times New Roman" w:eastAsia="Times New Roman" w:hAnsi="Times New Roman"/>
                <w:szCs w:val="24"/>
                <w:lang w:eastAsia="ru-RU"/>
              </w:rPr>
            </w:pPr>
          </w:p>
          <w:p w14:paraId="5C0E5667" w14:textId="77777777" w:rsidR="001B4C4D" w:rsidRPr="007B76B6" w:rsidRDefault="001B4C4D" w:rsidP="00046040">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D1591C0"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lastRenderedPageBreak/>
              <w:t xml:space="preserve">Несчастные случаи на производстве, организацию мероприятий необходимых для обеспечения техники безопасности и охраны </w:t>
            </w:r>
            <w:r w:rsidRPr="007B76B6">
              <w:rPr>
                <w:rFonts w:ascii="Times New Roman" w:eastAsia="Times New Roman" w:hAnsi="Times New Roman"/>
                <w:szCs w:val="24"/>
                <w:lang w:eastAsia="ru-RU"/>
              </w:rPr>
              <w:lastRenderedPageBreak/>
              <w:t>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F852E8B"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lastRenderedPageBreak/>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3576264"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664C46"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4464A660"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2673C0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D75F377"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109F4CB"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6010469"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01302F2"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55D3444E"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44F8E02"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B07DA76"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754C4BF"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A0CB218"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193357" w14:textId="77777777" w:rsidR="001B4C4D" w:rsidRPr="007B76B6" w:rsidRDefault="001B4C4D" w:rsidP="00046040">
            <w:pPr>
              <w:spacing w:line="240" w:lineRule="auto"/>
              <w:rPr>
                <w:rFonts w:ascii="Times New Roman" w:eastAsia="Times New Roman" w:hAnsi="Times New Roman"/>
                <w:szCs w:val="24"/>
                <w:lang w:eastAsia="ru-RU"/>
              </w:rPr>
            </w:pPr>
          </w:p>
        </w:tc>
      </w:tr>
      <w:tr w:rsidR="001B4C4D" w:rsidRPr="007B76B6" w14:paraId="40ECFEC3" w14:textId="77777777" w:rsidTr="0004604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4F04AEA"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176C009"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3B1E89F" w14:textId="77777777" w:rsidR="001B4C4D" w:rsidRPr="007B76B6" w:rsidRDefault="001B4C4D" w:rsidP="00046040">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B35DCF3" w14:textId="77777777" w:rsidR="001B4C4D" w:rsidRPr="007B76B6" w:rsidRDefault="001B4C4D" w:rsidP="0004604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C6A312A" w14:textId="77777777" w:rsidR="001B4C4D" w:rsidRPr="007B76B6" w:rsidRDefault="001B4C4D" w:rsidP="00046040">
            <w:pPr>
              <w:spacing w:line="240" w:lineRule="auto"/>
              <w:rPr>
                <w:rFonts w:ascii="Times New Roman" w:eastAsia="Times New Roman" w:hAnsi="Times New Roman"/>
                <w:szCs w:val="24"/>
                <w:lang w:eastAsia="ru-RU"/>
              </w:rPr>
            </w:pPr>
          </w:p>
        </w:tc>
      </w:tr>
    </w:tbl>
    <w:p w14:paraId="5EF644E5" w14:textId="77777777" w:rsidR="001B4C4D" w:rsidRPr="007B76B6" w:rsidRDefault="001B4C4D" w:rsidP="001B4C4D">
      <w:pPr>
        <w:pStyle w:val="ConsPlusNormal"/>
        <w:jc w:val="right"/>
        <w:rPr>
          <w:rFonts w:ascii="Times New Roman" w:hAnsi="Times New Roman" w:cs="Times New Roman"/>
          <w:sz w:val="24"/>
          <w:szCs w:val="24"/>
        </w:rPr>
      </w:pPr>
    </w:p>
    <w:p w14:paraId="28BDFF07" w14:textId="77777777" w:rsidR="001B4C4D" w:rsidRPr="007B76B6" w:rsidRDefault="001B4C4D" w:rsidP="001B4C4D">
      <w:pPr>
        <w:pStyle w:val="ConsPlusNormal"/>
        <w:jc w:val="right"/>
        <w:rPr>
          <w:rFonts w:ascii="Times New Roman" w:hAnsi="Times New Roman" w:cs="Times New Roman"/>
          <w:sz w:val="24"/>
          <w:szCs w:val="24"/>
        </w:rPr>
      </w:pPr>
    </w:p>
    <w:p w14:paraId="1BED705C" w14:textId="77777777" w:rsidR="001B4C4D" w:rsidRPr="007B76B6" w:rsidRDefault="001B4C4D" w:rsidP="001B4C4D">
      <w:pPr>
        <w:pStyle w:val="ConsPlusNormal"/>
        <w:jc w:val="right"/>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1B4C4D" w:rsidRPr="002A0364" w14:paraId="2186BCB8" w14:textId="77777777" w:rsidTr="00046040">
        <w:tc>
          <w:tcPr>
            <w:tcW w:w="4672" w:type="dxa"/>
            <w:tcBorders>
              <w:top w:val="nil"/>
              <w:left w:val="nil"/>
              <w:bottom w:val="nil"/>
              <w:right w:val="nil"/>
            </w:tcBorders>
          </w:tcPr>
          <w:p w14:paraId="7EFC317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2C029D5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B5AD6D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66F1C85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49F3C05"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4BCE6F2C"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498BBF47"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1135EDE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5CF441A2"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0C842816" w14:textId="77777777" w:rsidTr="00046040">
        <w:trPr>
          <w:trHeight w:val="333"/>
        </w:trPr>
        <w:tc>
          <w:tcPr>
            <w:tcW w:w="4672" w:type="dxa"/>
            <w:tcBorders>
              <w:top w:val="nil"/>
              <w:left w:val="nil"/>
              <w:bottom w:val="nil"/>
              <w:right w:val="nil"/>
            </w:tcBorders>
          </w:tcPr>
          <w:p w14:paraId="4902A2A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526C94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3C04256C"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61C736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5029C86" w14:textId="77777777" w:rsidR="001B4C4D" w:rsidRPr="007B76B6" w:rsidRDefault="001B4C4D" w:rsidP="001B4C4D">
      <w:pPr>
        <w:pStyle w:val="ConsPlusNormal"/>
        <w:jc w:val="right"/>
        <w:rPr>
          <w:rFonts w:ascii="Times New Roman" w:hAnsi="Times New Roman" w:cs="Times New Roman"/>
          <w:sz w:val="24"/>
          <w:szCs w:val="24"/>
        </w:rPr>
      </w:pPr>
    </w:p>
    <w:p w14:paraId="103B93EE" w14:textId="77777777" w:rsidR="001B4C4D" w:rsidRPr="007B76B6" w:rsidRDefault="001B4C4D" w:rsidP="001B4C4D">
      <w:pPr>
        <w:pStyle w:val="ConsPlusNormal"/>
        <w:jc w:val="right"/>
        <w:rPr>
          <w:rFonts w:ascii="Times New Roman" w:hAnsi="Times New Roman" w:cs="Times New Roman"/>
          <w:sz w:val="24"/>
          <w:szCs w:val="24"/>
        </w:rPr>
      </w:pPr>
    </w:p>
    <w:p w14:paraId="58A6BD5E" w14:textId="77777777" w:rsidR="001B4C4D" w:rsidRPr="007B76B6" w:rsidRDefault="001B4C4D" w:rsidP="001B4C4D">
      <w:pPr>
        <w:pStyle w:val="ConsPlusNormal"/>
        <w:jc w:val="right"/>
        <w:outlineLvl w:val="2"/>
        <w:rPr>
          <w:rFonts w:ascii="Times New Roman" w:hAnsi="Times New Roman" w:cs="Times New Roman"/>
          <w:sz w:val="24"/>
          <w:szCs w:val="24"/>
        </w:rPr>
      </w:pPr>
    </w:p>
    <w:p w14:paraId="0FBBA9ED" w14:textId="77777777" w:rsidR="001B4C4D" w:rsidRPr="007B76B6" w:rsidRDefault="001B4C4D" w:rsidP="001B4C4D">
      <w:pPr>
        <w:pStyle w:val="ConsPlusNormal"/>
        <w:jc w:val="right"/>
        <w:outlineLvl w:val="2"/>
        <w:rPr>
          <w:rFonts w:ascii="Times New Roman" w:hAnsi="Times New Roman" w:cs="Times New Roman"/>
          <w:sz w:val="24"/>
          <w:szCs w:val="24"/>
        </w:rPr>
      </w:pPr>
    </w:p>
    <w:p w14:paraId="2D72965B" w14:textId="77777777" w:rsidR="001B4C4D" w:rsidRPr="007B76B6" w:rsidRDefault="001B4C4D" w:rsidP="001B4C4D">
      <w:pPr>
        <w:pStyle w:val="ConsPlusNormal"/>
        <w:jc w:val="right"/>
        <w:outlineLvl w:val="2"/>
        <w:rPr>
          <w:rFonts w:ascii="Times New Roman" w:hAnsi="Times New Roman" w:cs="Times New Roman"/>
          <w:sz w:val="24"/>
          <w:szCs w:val="24"/>
        </w:rPr>
      </w:pPr>
    </w:p>
    <w:p w14:paraId="1FFEEFCF" w14:textId="77777777" w:rsidR="001B4C4D" w:rsidRPr="007B76B6" w:rsidRDefault="001B4C4D" w:rsidP="001B4C4D">
      <w:pPr>
        <w:pStyle w:val="ConsPlusNormal"/>
        <w:jc w:val="right"/>
        <w:outlineLvl w:val="2"/>
        <w:rPr>
          <w:rFonts w:ascii="Times New Roman" w:hAnsi="Times New Roman" w:cs="Times New Roman"/>
          <w:sz w:val="24"/>
          <w:szCs w:val="24"/>
        </w:rPr>
      </w:pPr>
    </w:p>
    <w:p w14:paraId="1242AE5F" w14:textId="77777777" w:rsidR="001B4C4D" w:rsidRPr="007B76B6" w:rsidRDefault="001B4C4D" w:rsidP="001B4C4D">
      <w:pPr>
        <w:pStyle w:val="ConsPlusNormal"/>
        <w:jc w:val="right"/>
        <w:outlineLvl w:val="2"/>
        <w:rPr>
          <w:rFonts w:ascii="Times New Roman" w:hAnsi="Times New Roman" w:cs="Times New Roman"/>
          <w:sz w:val="24"/>
          <w:szCs w:val="24"/>
        </w:rPr>
      </w:pPr>
    </w:p>
    <w:p w14:paraId="232821A5" w14:textId="77777777" w:rsidR="001B4C4D" w:rsidRPr="007B76B6" w:rsidRDefault="001B4C4D" w:rsidP="001B4C4D">
      <w:pPr>
        <w:pStyle w:val="ConsPlusNormal"/>
        <w:jc w:val="right"/>
        <w:outlineLvl w:val="2"/>
        <w:rPr>
          <w:rFonts w:ascii="Times New Roman" w:hAnsi="Times New Roman" w:cs="Times New Roman"/>
          <w:sz w:val="24"/>
          <w:szCs w:val="24"/>
        </w:rPr>
      </w:pPr>
    </w:p>
    <w:p w14:paraId="559F7415" w14:textId="77777777" w:rsidR="001B4C4D" w:rsidRPr="007B76B6" w:rsidRDefault="001B4C4D" w:rsidP="001B4C4D">
      <w:pPr>
        <w:pStyle w:val="ConsPlusNormal"/>
        <w:jc w:val="right"/>
        <w:outlineLvl w:val="2"/>
        <w:rPr>
          <w:rFonts w:ascii="Times New Roman" w:hAnsi="Times New Roman" w:cs="Times New Roman"/>
          <w:sz w:val="24"/>
          <w:szCs w:val="24"/>
        </w:rPr>
      </w:pPr>
    </w:p>
    <w:p w14:paraId="61352BDC" w14:textId="77777777" w:rsidR="001B4C4D" w:rsidRPr="007B76B6" w:rsidRDefault="001B4C4D" w:rsidP="001B4C4D">
      <w:pPr>
        <w:pStyle w:val="ConsPlusNormal"/>
        <w:jc w:val="right"/>
        <w:outlineLvl w:val="2"/>
        <w:rPr>
          <w:rFonts w:ascii="Times New Roman" w:hAnsi="Times New Roman" w:cs="Times New Roman"/>
          <w:sz w:val="24"/>
          <w:szCs w:val="24"/>
        </w:rPr>
      </w:pPr>
    </w:p>
    <w:p w14:paraId="4FE075C8" w14:textId="77777777" w:rsidR="001B4C4D" w:rsidRPr="007B76B6" w:rsidRDefault="001B4C4D" w:rsidP="001B4C4D">
      <w:pPr>
        <w:pStyle w:val="ConsPlusNormal"/>
        <w:jc w:val="right"/>
        <w:outlineLvl w:val="2"/>
        <w:rPr>
          <w:rFonts w:ascii="Times New Roman" w:hAnsi="Times New Roman" w:cs="Times New Roman"/>
          <w:sz w:val="24"/>
          <w:szCs w:val="24"/>
        </w:rPr>
      </w:pPr>
    </w:p>
    <w:p w14:paraId="711351D8" w14:textId="77777777" w:rsidR="001B4C4D" w:rsidRPr="007B76B6" w:rsidRDefault="001B4C4D" w:rsidP="001B4C4D">
      <w:pPr>
        <w:pStyle w:val="ConsPlusNormal"/>
        <w:jc w:val="right"/>
        <w:outlineLvl w:val="2"/>
        <w:rPr>
          <w:rFonts w:ascii="Times New Roman" w:hAnsi="Times New Roman" w:cs="Times New Roman"/>
          <w:sz w:val="24"/>
          <w:szCs w:val="24"/>
        </w:rPr>
      </w:pPr>
    </w:p>
    <w:p w14:paraId="0D37C3A8" w14:textId="77777777" w:rsidR="001B4C4D" w:rsidRPr="007B76B6" w:rsidRDefault="001B4C4D" w:rsidP="001B4C4D">
      <w:pPr>
        <w:pStyle w:val="ConsPlusNormal"/>
        <w:jc w:val="right"/>
        <w:outlineLvl w:val="2"/>
        <w:rPr>
          <w:rFonts w:ascii="Times New Roman" w:hAnsi="Times New Roman" w:cs="Times New Roman"/>
          <w:sz w:val="24"/>
          <w:szCs w:val="24"/>
        </w:rPr>
      </w:pPr>
    </w:p>
    <w:p w14:paraId="2F59C4FF" w14:textId="77777777" w:rsidR="001B4C4D" w:rsidRPr="007B76B6" w:rsidRDefault="001B4C4D" w:rsidP="001B4C4D">
      <w:pPr>
        <w:pStyle w:val="ConsPlusNormal"/>
        <w:jc w:val="right"/>
        <w:outlineLvl w:val="2"/>
        <w:rPr>
          <w:rFonts w:ascii="Times New Roman" w:hAnsi="Times New Roman" w:cs="Times New Roman"/>
          <w:sz w:val="24"/>
          <w:szCs w:val="24"/>
        </w:rPr>
      </w:pPr>
    </w:p>
    <w:p w14:paraId="21E7309F" w14:textId="77777777" w:rsidR="001B4C4D" w:rsidRPr="007B76B6" w:rsidRDefault="001B4C4D" w:rsidP="001B4C4D">
      <w:pPr>
        <w:pStyle w:val="ConsPlusNormal"/>
        <w:jc w:val="right"/>
        <w:outlineLvl w:val="2"/>
        <w:rPr>
          <w:rFonts w:ascii="Times New Roman" w:hAnsi="Times New Roman" w:cs="Times New Roman"/>
          <w:sz w:val="24"/>
          <w:szCs w:val="24"/>
        </w:rPr>
      </w:pPr>
    </w:p>
    <w:p w14:paraId="3D411044" w14:textId="77777777" w:rsidR="001B4C4D" w:rsidRPr="007B76B6" w:rsidRDefault="001B4C4D" w:rsidP="001B4C4D">
      <w:pPr>
        <w:pStyle w:val="ConsPlusNormal"/>
        <w:jc w:val="right"/>
        <w:outlineLvl w:val="2"/>
        <w:rPr>
          <w:rFonts w:ascii="Times New Roman" w:hAnsi="Times New Roman" w:cs="Times New Roman"/>
          <w:sz w:val="24"/>
          <w:szCs w:val="24"/>
        </w:rPr>
      </w:pPr>
    </w:p>
    <w:p w14:paraId="0419C5A4" w14:textId="77777777" w:rsidR="001B4C4D" w:rsidRPr="007B76B6" w:rsidRDefault="001B4C4D" w:rsidP="001B4C4D">
      <w:pPr>
        <w:pStyle w:val="ConsPlusNormal"/>
        <w:jc w:val="right"/>
        <w:outlineLvl w:val="2"/>
        <w:rPr>
          <w:rFonts w:ascii="Times New Roman" w:hAnsi="Times New Roman" w:cs="Times New Roman"/>
          <w:sz w:val="24"/>
          <w:szCs w:val="24"/>
        </w:rPr>
      </w:pPr>
    </w:p>
    <w:p w14:paraId="6FD5F4CB"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7</w:t>
      </w:r>
    </w:p>
    <w:p w14:paraId="7E1CF6B2"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830FAAF"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A0DD454"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0F9782AB" w14:textId="7FC71D8D"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427CA008" w14:textId="77777777" w:rsidR="001B4C4D" w:rsidRPr="007B76B6" w:rsidRDefault="001B4C4D" w:rsidP="001B4C4D">
      <w:pPr>
        <w:pStyle w:val="ConsPlusNormal"/>
        <w:outlineLvl w:val="2"/>
        <w:rPr>
          <w:rFonts w:ascii="Times New Roman" w:hAnsi="Times New Roman" w:cs="Times New Roman"/>
          <w:sz w:val="24"/>
          <w:szCs w:val="24"/>
        </w:rPr>
      </w:pPr>
    </w:p>
    <w:p w14:paraId="42141871" w14:textId="77777777" w:rsidR="001B4C4D" w:rsidRPr="007B76B6" w:rsidRDefault="001B4C4D" w:rsidP="001B4C4D">
      <w:pPr>
        <w:pStyle w:val="ConsPlusNormal"/>
        <w:jc w:val="center"/>
        <w:rPr>
          <w:rFonts w:ascii="Times New Roman" w:hAnsi="Times New Roman" w:cs="Times New Roman"/>
          <w:b/>
          <w:sz w:val="24"/>
          <w:szCs w:val="24"/>
        </w:rPr>
      </w:pPr>
      <w:r w:rsidRPr="007B76B6">
        <w:rPr>
          <w:rFonts w:ascii="Times New Roman" w:hAnsi="Times New Roman" w:cs="Times New Roman"/>
          <w:b/>
          <w:sz w:val="24"/>
          <w:szCs w:val="24"/>
        </w:rPr>
        <w:t>Перечень и стоимость дополнительных услуг</w:t>
      </w:r>
    </w:p>
    <w:p w14:paraId="17FA701C" w14:textId="77777777" w:rsidR="001B4C4D" w:rsidRPr="007B76B6" w:rsidRDefault="001B4C4D" w:rsidP="001B4C4D">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274"/>
        <w:gridCol w:w="1386"/>
        <w:gridCol w:w="1845"/>
        <w:gridCol w:w="1523"/>
      </w:tblGrid>
      <w:tr w:rsidR="001B4C4D" w:rsidRPr="007B76B6" w14:paraId="039B0C1F"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DAB9977"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п/п</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3B2B6C62"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Наименование услуги</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0BE9B2B6"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F79B20E"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AB096EF"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01742614"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E2CA4B3"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41B76402" w14:textId="77777777" w:rsidR="001B4C4D" w:rsidRPr="007B76B6" w:rsidRDefault="001B4C4D" w:rsidP="00046040">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38479AB"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C3C5FE5"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337DF09"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757E7E3B"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FE57D85"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2.</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020D3043" w14:textId="77777777" w:rsidR="001B4C4D" w:rsidRPr="002F39F9" w:rsidRDefault="001B4C4D" w:rsidP="00046040">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386" w:type="dxa"/>
            <w:tcBorders>
              <w:top w:val="single" w:sz="4" w:space="0" w:color="auto"/>
              <w:left w:val="single" w:sz="4" w:space="0" w:color="auto"/>
              <w:bottom w:val="single" w:sz="4" w:space="0" w:color="auto"/>
              <w:right w:val="single" w:sz="4" w:space="0" w:color="auto"/>
            </w:tcBorders>
            <w:shd w:val="clear" w:color="auto" w:fill="auto"/>
          </w:tcPr>
          <w:p w14:paraId="4F012A38" w14:textId="77777777" w:rsidR="001B4C4D" w:rsidRPr="007B76B6" w:rsidRDefault="001B4C4D" w:rsidP="00046040">
            <w:pPr>
              <w:suppressAutoHyphens/>
              <w:spacing w:line="240" w:lineRule="auto"/>
              <w:jc w:val="center"/>
              <w:rPr>
                <w:rFonts w:ascii="Times New Roman" w:hAnsi="Times New Roman"/>
                <w:szCs w:val="24"/>
              </w:rPr>
            </w:pPr>
          </w:p>
          <w:p w14:paraId="7ABD82CE" w14:textId="77777777" w:rsidR="001B4C4D" w:rsidRPr="007B76B6" w:rsidRDefault="001B4C4D" w:rsidP="00046040">
            <w:pPr>
              <w:suppressAutoHyphens/>
              <w:spacing w:line="240" w:lineRule="auto"/>
              <w:jc w:val="center"/>
              <w:rPr>
                <w:rFonts w:ascii="Times New Roman" w:hAnsi="Times New Roman"/>
                <w:szCs w:val="24"/>
              </w:rPr>
            </w:pPr>
          </w:p>
          <w:p w14:paraId="53500F39"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164D73F"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4A2680C"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535E3E85" w14:textId="77777777" w:rsidTr="00046040">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10BD9087" w14:textId="77777777" w:rsidR="001B4C4D" w:rsidRPr="007B76B6" w:rsidRDefault="001B4C4D" w:rsidP="00046040">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1B4C4D" w:rsidRPr="007B76B6" w14:paraId="55765951"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19145FD"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1D36D44D"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На легковой автомобиль</w:t>
            </w:r>
          </w:p>
          <w:p w14:paraId="5B7B5C32"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268CDC48"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4EB822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9EC333C"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1D346B33"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84D4E12"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2.</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08B8D39F"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На легковой автомобиль с круглосуточным пребыванием</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59B2E6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D4F6B9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ADEB78E"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4539332C"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F01483C"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3.</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6F3D154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w:t>
            </w:r>
          </w:p>
          <w:p w14:paraId="15669C84"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(разрешенная максимальная масса превышает 3500 </w:t>
            </w:r>
            <w:proofErr w:type="gramStart"/>
            <w:r w:rsidRPr="007B76B6">
              <w:rPr>
                <w:rFonts w:ascii="Times New Roman" w:hAnsi="Times New Roman"/>
                <w:szCs w:val="24"/>
              </w:rPr>
              <w:t>кг</w:t>
            </w:r>
            <w:proofErr w:type="gramEnd"/>
            <w:r w:rsidRPr="007B76B6">
              <w:rPr>
                <w:rFonts w:ascii="Times New Roman" w:hAnsi="Times New Roman"/>
                <w:szCs w:val="24"/>
              </w:rPr>
              <w:t xml:space="preserve"> но не более 7500 кг)</w:t>
            </w:r>
          </w:p>
          <w:p w14:paraId="1C8F2555"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A97FC4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B5234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7182B13"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377D04A7" w14:textId="77777777" w:rsidTr="006C2317">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6CEC76"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4.</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73B83DA9"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с круглосуточным пребыванием (разрешенная максимальная масса превышает 3500 </w:t>
            </w:r>
            <w:proofErr w:type="gramStart"/>
            <w:r w:rsidRPr="007B76B6">
              <w:rPr>
                <w:rFonts w:ascii="Times New Roman" w:hAnsi="Times New Roman"/>
                <w:szCs w:val="24"/>
              </w:rPr>
              <w:t>кг</w:t>
            </w:r>
            <w:proofErr w:type="gramEnd"/>
            <w:r w:rsidRPr="007B76B6">
              <w:rPr>
                <w:rFonts w:ascii="Times New Roman" w:hAnsi="Times New Roman"/>
                <w:szCs w:val="24"/>
              </w:rPr>
              <w:t xml:space="preserve"> но не более 7500 кг)</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7E227194"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6C3E45"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59D8826"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3E3C3AFF"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2285568"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5.</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0614F58"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с прицепом (автомобили </w:t>
            </w:r>
            <w:proofErr w:type="gramStart"/>
            <w:r w:rsidRPr="007B76B6">
              <w:rPr>
                <w:rFonts w:ascii="Times New Roman" w:hAnsi="Times New Roman"/>
                <w:szCs w:val="24"/>
              </w:rPr>
              <w:t>категории ”С</w:t>
            </w:r>
            <w:proofErr w:type="gramEnd"/>
            <w:r w:rsidRPr="007B76B6">
              <w:rPr>
                <w:rFonts w:ascii="Times New Roman" w:hAnsi="Times New Roman"/>
                <w:szCs w:val="24"/>
              </w:rPr>
              <w:t>”, сцепленные с прицепом, разрешенная максимальная масса которого превышает 750 кг).</w:t>
            </w:r>
          </w:p>
          <w:p w14:paraId="602DD7A1"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59B634A5"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E0E932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02F362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43307D6A"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B02C85"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6.</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2CA8A2A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с прицепом (автомобили </w:t>
            </w:r>
            <w:proofErr w:type="gramStart"/>
            <w:r w:rsidRPr="007B76B6">
              <w:rPr>
                <w:rFonts w:ascii="Times New Roman" w:hAnsi="Times New Roman"/>
                <w:szCs w:val="24"/>
              </w:rPr>
              <w:t>категории ”С</w:t>
            </w:r>
            <w:proofErr w:type="gramEnd"/>
            <w:r w:rsidRPr="007B76B6">
              <w:rPr>
                <w:rFonts w:ascii="Times New Roman" w:hAnsi="Times New Roman"/>
                <w:szCs w:val="24"/>
              </w:rPr>
              <w:t>”, сцепленные с прицепом, разрешенная максимальная масса которого превышает 750 кг). Круглосуточный въезд</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5C751E0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40D3328"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97045BE"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7D254D7E"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6481ADC"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7.</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073B2B1D"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Небольшие грузовики (до 3,5 тонн разрешенная масса которых не превышает 3500 кг и число сидячих мест, которых </w:t>
            </w:r>
            <w:r w:rsidRPr="007B76B6">
              <w:rPr>
                <w:rFonts w:ascii="Times New Roman" w:hAnsi="Times New Roman"/>
                <w:szCs w:val="24"/>
              </w:rPr>
              <w:lastRenderedPageBreak/>
              <w:t>помимо сидения водителя не превышает восьми) (въезд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03F1AC10"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lastRenderedPageBreak/>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962A1F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7EBD3B4"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5BAFA32A"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B1AE851"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8.</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24F238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61138D92"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62B007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ABDBAAE"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71A2F18F"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C136922"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9.</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0FB52641"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33894A7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4FB135F"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F22F05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A6A0DDF"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4A6704B6"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319FB14"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10.</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66C1F91E"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3A7EDF59"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Круглосуточный въезд</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04B1EF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CEED39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13787F2"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56C50047"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D2CA3FD"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11. </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649C1F76"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Мотоциклы, легкие мотоциклы (мотоциклы с рабочим объемом </w:t>
            </w:r>
            <w:proofErr w:type="gramStart"/>
            <w:r w:rsidRPr="007B76B6">
              <w:rPr>
                <w:rFonts w:ascii="Times New Roman" w:hAnsi="Times New Roman"/>
                <w:szCs w:val="24"/>
              </w:rPr>
              <w:t>двигателя</w:t>
            </w:r>
            <w:proofErr w:type="gramEnd"/>
            <w:r w:rsidRPr="007B76B6">
              <w:rPr>
                <w:rFonts w:ascii="Times New Roman" w:hAnsi="Times New Roman"/>
                <w:szCs w:val="24"/>
              </w:rPr>
              <w:t xml:space="preserve"> не превышающим 125 кубических сантиметров), трициклы (квадроциклы), мопеды, велосипеды</w:t>
            </w:r>
          </w:p>
          <w:p w14:paraId="546FEA2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6475BBEB"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3B70E99"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0B7D075"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67281279"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EA893A9"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12.</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04359B81"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Мотоциклы, легкие мотоциклы (мотоциклы с рабочим объемом </w:t>
            </w:r>
            <w:proofErr w:type="gramStart"/>
            <w:r w:rsidRPr="007B76B6">
              <w:rPr>
                <w:rFonts w:ascii="Times New Roman" w:hAnsi="Times New Roman"/>
                <w:szCs w:val="24"/>
              </w:rPr>
              <w:t>двигателя</w:t>
            </w:r>
            <w:proofErr w:type="gramEnd"/>
            <w:r w:rsidRPr="007B76B6">
              <w:rPr>
                <w:rFonts w:ascii="Times New Roman" w:hAnsi="Times New Roman"/>
                <w:szCs w:val="24"/>
              </w:rPr>
              <w:t xml:space="preserve"> не превышающим 125 кубических сантиметров), трициклы, мопеды с Круглосуточный въезд </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179B66E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FC85B6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4666472"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65A203CC"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7599A7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13.</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13881117"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(автомобили за исключением автомобилей </w:t>
            </w:r>
            <w:proofErr w:type="gramStart"/>
            <w:r w:rsidRPr="007B76B6">
              <w:rPr>
                <w:rFonts w:ascii="Times New Roman" w:hAnsi="Times New Roman"/>
                <w:szCs w:val="24"/>
              </w:rPr>
              <w:t>категории ”</w:t>
            </w:r>
            <w:r w:rsidRPr="007B76B6">
              <w:rPr>
                <w:rFonts w:ascii="Times New Roman" w:hAnsi="Times New Roman"/>
                <w:szCs w:val="24"/>
                <w:lang w:val="en-US"/>
              </w:rPr>
              <w:t>D</w:t>
            </w:r>
            <w:proofErr w:type="gramEnd"/>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66045FDE"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50DEB08C"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27D01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466C50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5FC61057"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tcPr>
          <w:p w14:paraId="137889EB" w14:textId="77777777" w:rsidR="001B4C4D" w:rsidRPr="007B76B6" w:rsidRDefault="001B4C4D" w:rsidP="00046040">
            <w:pPr>
              <w:suppressAutoHyphens/>
              <w:spacing w:line="240" w:lineRule="auto"/>
              <w:rPr>
                <w:rFonts w:ascii="Times New Roman" w:hAnsi="Times New Roman"/>
                <w:szCs w:val="24"/>
              </w:rPr>
            </w:pP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124FC9ED"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(автомобили за исключением автомобилей </w:t>
            </w:r>
            <w:proofErr w:type="gramStart"/>
            <w:r w:rsidRPr="007B76B6">
              <w:rPr>
                <w:rFonts w:ascii="Times New Roman" w:hAnsi="Times New Roman"/>
                <w:szCs w:val="24"/>
              </w:rPr>
              <w:t>категории ”</w:t>
            </w:r>
            <w:r w:rsidRPr="007B76B6">
              <w:rPr>
                <w:rFonts w:ascii="Times New Roman" w:hAnsi="Times New Roman"/>
                <w:szCs w:val="24"/>
                <w:lang w:val="en-US"/>
              </w:rPr>
              <w:t>D</w:t>
            </w:r>
            <w:proofErr w:type="gramEnd"/>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1A023C8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62D7C534"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B53968"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567F244"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1BDE9C27"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C6DBA3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lastRenderedPageBreak/>
              <w:t>14.</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288CA273"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3640D58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704CFF1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4E263FA"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C225334"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04B68A73" w14:textId="77777777" w:rsidTr="006C2317">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61948B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15.</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5307E92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71875D7E"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 </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711AA80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6ADEF8A"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9CB3B80"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1B4C4D" w:rsidRPr="007B76B6" w14:paraId="5445B50B" w14:textId="77777777" w:rsidTr="00046040">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69EA1572" w14:textId="6931EEDA" w:rsidR="001B4C4D" w:rsidRPr="007B76B6" w:rsidRDefault="001B4C4D" w:rsidP="006C2317">
            <w:pPr>
              <w:suppressAutoHyphens/>
              <w:spacing w:line="240" w:lineRule="auto"/>
              <w:jc w:val="center"/>
              <w:rPr>
                <w:rFonts w:ascii="Times New Roman" w:hAnsi="Times New Roman"/>
                <w:b/>
                <w:szCs w:val="24"/>
              </w:rPr>
            </w:pPr>
            <w:r w:rsidRPr="007B76B6">
              <w:rPr>
                <w:rFonts w:ascii="Times New Roman" w:hAnsi="Times New Roman"/>
                <w:b/>
                <w:szCs w:val="24"/>
              </w:rPr>
              <w:t xml:space="preserve">Услуги по обеспечению разового въезда и перемещению по территории                       </w:t>
            </w:r>
            <w:r w:rsidR="006C2317">
              <w:rPr>
                <w:rFonts w:ascii="Times New Roman" w:hAnsi="Times New Roman"/>
                <w:b/>
                <w:szCs w:val="24"/>
              </w:rPr>
              <w:t xml:space="preserve">       </w:t>
            </w:r>
            <w:r w:rsidRPr="007B76B6">
              <w:rPr>
                <w:rFonts w:ascii="Times New Roman" w:hAnsi="Times New Roman"/>
                <w:b/>
                <w:szCs w:val="24"/>
              </w:rPr>
              <w:t xml:space="preserve">     АО «МРТИ РАН» с целью доставки (ввоза) и вывоза материальных ценностей.</w:t>
            </w:r>
          </w:p>
        </w:tc>
      </w:tr>
      <w:tr w:rsidR="001B4C4D" w:rsidRPr="007B76B6" w14:paraId="3A647A6F" w14:textId="77777777" w:rsidTr="006C2317">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13F3FC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27EE53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За въезд мотоцикла, легкого мотоцикла, трицикла, велосипеда, </w:t>
            </w:r>
            <w:proofErr w:type="spellStart"/>
            <w:r w:rsidRPr="007B76B6">
              <w:rPr>
                <w:rFonts w:ascii="Times New Roman" w:hAnsi="Times New Roman"/>
                <w:szCs w:val="24"/>
              </w:rPr>
              <w:t>электросамоката</w:t>
            </w:r>
            <w:proofErr w:type="spellEnd"/>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192CA86E"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1464CF0"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6102903E"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778C22CE" w14:textId="77777777" w:rsidTr="006C2317">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B9BAFB" w14:textId="77777777" w:rsidR="001B4C4D" w:rsidRPr="007B76B6" w:rsidRDefault="001B4C4D" w:rsidP="00046040">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71409"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44D889D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22CDE83"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4E612686"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0FC1D8"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2F815E80" w14:textId="77777777" w:rsidTr="006C2317">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56202089"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2.</w:t>
            </w:r>
          </w:p>
          <w:p w14:paraId="298D1E62" w14:textId="77777777" w:rsidR="001B4C4D" w:rsidRPr="007B76B6" w:rsidRDefault="001B4C4D" w:rsidP="00046040">
            <w:pPr>
              <w:suppressAutoHyphens/>
              <w:spacing w:line="240" w:lineRule="auto"/>
              <w:rPr>
                <w:rFonts w:ascii="Times New Roman" w:hAnsi="Times New Roman"/>
                <w:szCs w:val="24"/>
              </w:rPr>
            </w:pP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25D35DAF"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За въезд легкового автомобиля</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38BDD260"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53C7182"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ADB70C0"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7ACD995C" w14:textId="77777777" w:rsidTr="006C2317">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132BCB" w14:textId="77777777" w:rsidR="001B4C4D" w:rsidRPr="007B76B6" w:rsidRDefault="001B4C4D" w:rsidP="00046040">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83D5AD"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07A919E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D53746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05A58A2F"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B2DCCE"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7CE7865B" w14:textId="77777777" w:rsidTr="006C2317">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81460C"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3.</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46691C4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За въезд грузового автомобиля </w:t>
            </w:r>
          </w:p>
          <w:p w14:paraId="496F2C3B"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4900BC1C"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3C3D4E7F"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16F92D30"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047561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7BBF81E7"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4D1BED38" w14:textId="77777777" w:rsidTr="006C2317">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1A529C" w14:textId="77777777" w:rsidR="001B4C4D" w:rsidRPr="007B76B6" w:rsidRDefault="001B4C4D" w:rsidP="00046040">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E006C2"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6A702361"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B0A3772"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01FE103F"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C1EFDF"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47679348" w14:textId="77777777" w:rsidTr="006C2317">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3685873"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lastRenderedPageBreak/>
              <w:t>4.</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1515F98A"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Автобусы.</w:t>
            </w:r>
          </w:p>
          <w:p w14:paraId="0712DABC"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795E093A"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2794F959"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92E87C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91C8D5B"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135D508B" w14:textId="77777777" w:rsidTr="006C2317">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8A05F9" w14:textId="77777777" w:rsidR="001B4C4D" w:rsidRPr="007B76B6" w:rsidRDefault="001B4C4D" w:rsidP="00046040">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1412FA"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0228BB7E"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FAD8CD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001EE0D"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64B8E"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4A806B63" w14:textId="77777777" w:rsidTr="006C2317">
        <w:trPr>
          <w:trHeight w:val="1219"/>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DE7A2AF"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5.</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3A590AA3"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04F9DAD2" w14:textId="77777777" w:rsidR="001B4C4D" w:rsidRPr="007B76B6" w:rsidRDefault="001B4C4D" w:rsidP="00046040">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004C6855"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E4B47A5"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79083259" w14:textId="77777777" w:rsidR="001B4C4D" w:rsidRPr="007B76B6" w:rsidRDefault="001B4C4D" w:rsidP="00046040">
            <w:pPr>
              <w:suppressAutoHyphens/>
              <w:spacing w:line="240" w:lineRule="auto"/>
              <w:rPr>
                <w:rFonts w:ascii="Times New Roman" w:hAnsi="Times New Roman"/>
                <w:szCs w:val="24"/>
              </w:rPr>
            </w:pPr>
          </w:p>
        </w:tc>
      </w:tr>
      <w:tr w:rsidR="001B4C4D" w:rsidRPr="007B76B6" w14:paraId="5061C823" w14:textId="77777777" w:rsidTr="006C2317">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A485F7" w14:textId="77777777" w:rsidR="001B4C4D" w:rsidRPr="007B76B6" w:rsidRDefault="001B4C4D" w:rsidP="00046040">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B415C5" w14:textId="77777777" w:rsidR="001B4C4D" w:rsidRPr="007B76B6" w:rsidRDefault="001B4C4D" w:rsidP="00046040">
            <w:pPr>
              <w:suppressAutoHyphens/>
              <w:spacing w:line="240" w:lineRule="auto"/>
              <w:rPr>
                <w:rFonts w:ascii="Times New Roman" w:hAnsi="Times New Roman"/>
                <w:szCs w:val="24"/>
              </w:rPr>
            </w:pP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14:paraId="64B3F384"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691FDB2"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09BE8157" w14:textId="77777777" w:rsidR="001B4C4D" w:rsidRPr="007B76B6" w:rsidRDefault="001B4C4D" w:rsidP="00046040">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749AC1" w14:textId="77777777" w:rsidR="001B4C4D" w:rsidRPr="007B76B6" w:rsidRDefault="001B4C4D" w:rsidP="00046040">
            <w:pPr>
              <w:suppressAutoHyphens/>
              <w:spacing w:line="240" w:lineRule="auto"/>
              <w:rPr>
                <w:rFonts w:ascii="Times New Roman" w:hAnsi="Times New Roman"/>
                <w:szCs w:val="24"/>
              </w:rPr>
            </w:pPr>
          </w:p>
        </w:tc>
      </w:tr>
    </w:tbl>
    <w:p w14:paraId="5247C174" w14:textId="77777777" w:rsidR="001B4C4D" w:rsidRPr="007B76B6" w:rsidRDefault="001B4C4D" w:rsidP="001B4C4D">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80"/>
        <w:gridCol w:w="619"/>
        <w:gridCol w:w="3969"/>
        <w:gridCol w:w="84"/>
        <w:gridCol w:w="2326"/>
        <w:gridCol w:w="2347"/>
        <w:gridCol w:w="215"/>
      </w:tblGrid>
      <w:tr w:rsidR="001B4C4D" w:rsidRPr="007B76B6" w14:paraId="0492890F" w14:textId="77777777" w:rsidTr="00046040">
        <w:trPr>
          <w:cantSplit/>
          <w:trHeight w:val="517"/>
        </w:trPr>
        <w:tc>
          <w:tcPr>
            <w:tcW w:w="9640" w:type="dxa"/>
            <w:gridSpan w:val="7"/>
            <w:tcBorders>
              <w:top w:val="single" w:sz="4" w:space="0" w:color="auto"/>
              <w:left w:val="single" w:sz="4" w:space="0" w:color="auto"/>
              <w:bottom w:val="single" w:sz="4" w:space="0" w:color="auto"/>
              <w:right w:val="single" w:sz="4" w:space="0" w:color="auto"/>
            </w:tcBorders>
          </w:tcPr>
          <w:p w14:paraId="25D557B5" w14:textId="77777777" w:rsidR="001B4C4D" w:rsidRPr="007B76B6" w:rsidRDefault="001B4C4D" w:rsidP="00046040">
            <w:pPr>
              <w:keepNext/>
              <w:tabs>
                <w:tab w:val="left" w:pos="1276"/>
              </w:tabs>
              <w:spacing w:line="240" w:lineRule="auto"/>
              <w:jc w:val="center"/>
              <w:rPr>
                <w:rFonts w:ascii="Times New Roman" w:hAnsi="Times New Roman"/>
                <w:b/>
                <w:color w:val="FF0000"/>
                <w:szCs w:val="24"/>
              </w:rPr>
            </w:pPr>
            <w:r w:rsidRPr="007B76B6">
              <w:rPr>
                <w:rFonts w:ascii="Times New Roman" w:hAnsi="Times New Roman"/>
                <w:b/>
                <w:szCs w:val="24"/>
              </w:rPr>
              <w:t>Стоимость возмещения затрат на почтовые услуги</w:t>
            </w:r>
          </w:p>
        </w:tc>
      </w:tr>
      <w:tr w:rsidR="001B4C4D" w:rsidRPr="007B76B6" w14:paraId="47FAE622" w14:textId="77777777" w:rsidTr="006C2317">
        <w:trPr>
          <w:cantSplit/>
        </w:trPr>
        <w:tc>
          <w:tcPr>
            <w:tcW w:w="699" w:type="dxa"/>
            <w:gridSpan w:val="2"/>
            <w:tcBorders>
              <w:top w:val="single" w:sz="4" w:space="0" w:color="auto"/>
              <w:left w:val="single" w:sz="4" w:space="0" w:color="auto"/>
              <w:bottom w:val="single" w:sz="4" w:space="0" w:color="auto"/>
              <w:right w:val="single" w:sz="4" w:space="0" w:color="auto"/>
            </w:tcBorders>
          </w:tcPr>
          <w:p w14:paraId="04A0B0D0" w14:textId="77777777" w:rsidR="001B4C4D" w:rsidRPr="007B76B6" w:rsidRDefault="001B4C4D" w:rsidP="00046040">
            <w:pPr>
              <w:tabs>
                <w:tab w:val="left" w:pos="1276"/>
              </w:tabs>
              <w:ind w:left="57" w:right="57"/>
              <w:jc w:val="center"/>
              <w:rPr>
                <w:rFonts w:ascii="Times New Roman" w:hAnsi="Times New Roman"/>
                <w:szCs w:val="24"/>
              </w:rPr>
            </w:pPr>
            <w:r w:rsidRPr="007B76B6">
              <w:rPr>
                <w:rFonts w:ascii="Times New Roman" w:hAnsi="Times New Roman"/>
                <w:szCs w:val="24"/>
              </w:rPr>
              <w:t>№</w:t>
            </w:r>
          </w:p>
        </w:tc>
        <w:tc>
          <w:tcPr>
            <w:tcW w:w="3969" w:type="dxa"/>
            <w:tcBorders>
              <w:top w:val="single" w:sz="4" w:space="0" w:color="auto"/>
              <w:left w:val="single" w:sz="4" w:space="0" w:color="auto"/>
              <w:bottom w:val="single" w:sz="4" w:space="0" w:color="auto"/>
              <w:right w:val="single" w:sz="4" w:space="0" w:color="auto"/>
            </w:tcBorders>
          </w:tcPr>
          <w:p w14:paraId="23ABBD0F" w14:textId="77777777" w:rsidR="001B4C4D" w:rsidRPr="007B76B6" w:rsidRDefault="001B4C4D" w:rsidP="00046040">
            <w:pPr>
              <w:tabs>
                <w:tab w:val="left" w:pos="1276"/>
              </w:tabs>
              <w:spacing w:line="240" w:lineRule="auto"/>
              <w:ind w:left="57" w:right="57"/>
              <w:rPr>
                <w:rFonts w:ascii="Times New Roman" w:hAnsi="Times New Roman"/>
                <w:szCs w:val="24"/>
              </w:rPr>
            </w:pPr>
            <w:r w:rsidRPr="007B76B6">
              <w:rPr>
                <w:rFonts w:ascii="Times New Roman" w:hAnsi="Times New Roman"/>
                <w:szCs w:val="24"/>
              </w:rPr>
              <w:t>Наименование услуг</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E80A359"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Стоимость, в руб.</w:t>
            </w:r>
          </w:p>
        </w:tc>
        <w:tc>
          <w:tcPr>
            <w:tcW w:w="2562" w:type="dxa"/>
            <w:gridSpan w:val="2"/>
            <w:tcBorders>
              <w:top w:val="single" w:sz="4" w:space="0" w:color="auto"/>
              <w:left w:val="single" w:sz="4" w:space="0" w:color="auto"/>
              <w:bottom w:val="single" w:sz="4" w:space="0" w:color="auto"/>
              <w:right w:val="single" w:sz="4" w:space="0" w:color="auto"/>
            </w:tcBorders>
            <w:vAlign w:val="center"/>
          </w:tcPr>
          <w:p w14:paraId="780737F7"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Период</w:t>
            </w:r>
          </w:p>
        </w:tc>
      </w:tr>
      <w:tr w:rsidR="001B4C4D" w:rsidRPr="007B76B6" w14:paraId="72633FB7" w14:textId="77777777" w:rsidTr="00046040">
        <w:trPr>
          <w:cantSplit/>
        </w:trPr>
        <w:tc>
          <w:tcPr>
            <w:tcW w:w="9640" w:type="dxa"/>
            <w:gridSpan w:val="7"/>
            <w:tcBorders>
              <w:top w:val="single" w:sz="4" w:space="0" w:color="auto"/>
              <w:left w:val="single" w:sz="4" w:space="0" w:color="auto"/>
              <w:bottom w:val="single" w:sz="4" w:space="0" w:color="auto"/>
              <w:right w:val="single" w:sz="4" w:space="0" w:color="auto"/>
            </w:tcBorders>
          </w:tcPr>
          <w:p w14:paraId="7F5B734D"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возмещения затрат на почтовые услуги</w:t>
            </w:r>
          </w:p>
        </w:tc>
      </w:tr>
      <w:tr w:rsidR="001B4C4D" w:rsidRPr="007B76B6" w14:paraId="77FC4167" w14:textId="77777777" w:rsidTr="006C2317">
        <w:trPr>
          <w:cantSplit/>
        </w:trPr>
        <w:tc>
          <w:tcPr>
            <w:tcW w:w="699" w:type="dxa"/>
            <w:gridSpan w:val="2"/>
            <w:tcBorders>
              <w:top w:val="single" w:sz="4" w:space="0" w:color="auto"/>
              <w:left w:val="single" w:sz="4" w:space="0" w:color="auto"/>
              <w:bottom w:val="single" w:sz="4" w:space="0" w:color="auto"/>
              <w:right w:val="single" w:sz="4" w:space="0" w:color="auto"/>
            </w:tcBorders>
          </w:tcPr>
          <w:p w14:paraId="64903B4D" w14:textId="77777777" w:rsidR="001B4C4D" w:rsidRPr="007B76B6" w:rsidRDefault="001B4C4D" w:rsidP="00046040">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0C3FE180" w14:textId="77777777" w:rsidR="001B4C4D" w:rsidRPr="007B76B6" w:rsidRDefault="001B4C4D" w:rsidP="00046040">
            <w:pPr>
              <w:tabs>
                <w:tab w:val="left" w:pos="1276"/>
              </w:tabs>
              <w:spacing w:line="240" w:lineRule="auto"/>
              <w:ind w:left="57" w:right="57"/>
              <w:rPr>
                <w:rFonts w:ascii="Times New Roman" w:hAnsi="Times New Roman"/>
                <w:szCs w:val="24"/>
              </w:rPr>
            </w:pPr>
            <w:r w:rsidRPr="007B76B6">
              <w:rPr>
                <w:rFonts w:ascii="Times New Roman" w:hAnsi="Times New Roman"/>
                <w:szCs w:val="24"/>
              </w:rPr>
              <w:t>Доставка почты из почтового отделения</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9BAADE4"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1000,00</w:t>
            </w:r>
          </w:p>
        </w:tc>
        <w:tc>
          <w:tcPr>
            <w:tcW w:w="2562" w:type="dxa"/>
            <w:gridSpan w:val="2"/>
            <w:tcBorders>
              <w:top w:val="single" w:sz="4" w:space="0" w:color="auto"/>
              <w:left w:val="single" w:sz="4" w:space="0" w:color="auto"/>
              <w:bottom w:val="single" w:sz="4" w:space="0" w:color="auto"/>
              <w:right w:val="single" w:sz="4" w:space="0" w:color="auto"/>
            </w:tcBorders>
            <w:vAlign w:val="center"/>
          </w:tcPr>
          <w:p w14:paraId="59ADB4C1"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месяц</w:t>
            </w:r>
          </w:p>
        </w:tc>
      </w:tr>
      <w:tr w:rsidR="001B4C4D" w:rsidRPr="007B76B6" w14:paraId="1AEE194F" w14:textId="77777777" w:rsidTr="00046040">
        <w:trPr>
          <w:cantSplit/>
        </w:trPr>
        <w:tc>
          <w:tcPr>
            <w:tcW w:w="9640" w:type="dxa"/>
            <w:gridSpan w:val="7"/>
            <w:tcBorders>
              <w:top w:val="single" w:sz="4" w:space="0" w:color="auto"/>
              <w:left w:val="single" w:sz="4" w:space="0" w:color="auto"/>
              <w:bottom w:val="single" w:sz="4" w:space="0" w:color="auto"/>
              <w:right w:val="single" w:sz="4" w:space="0" w:color="auto"/>
            </w:tcBorders>
          </w:tcPr>
          <w:p w14:paraId="2365FED6" w14:textId="77777777" w:rsidR="001B4C4D" w:rsidRPr="007B76B6" w:rsidRDefault="001B4C4D" w:rsidP="00046040">
            <w:pPr>
              <w:tabs>
                <w:tab w:val="left" w:pos="1276"/>
              </w:tabs>
              <w:spacing w:line="240" w:lineRule="auto"/>
              <w:ind w:left="57" w:right="57"/>
              <w:jc w:val="center"/>
              <w:rPr>
                <w:rFonts w:ascii="Times New Roman" w:hAnsi="Times New Roman"/>
                <w:b/>
                <w:szCs w:val="24"/>
              </w:rPr>
            </w:pPr>
            <w:r w:rsidRPr="007B76B6">
              <w:rPr>
                <w:rFonts w:ascii="Times New Roman" w:hAnsi="Times New Roman"/>
                <w:b/>
                <w:szCs w:val="24"/>
              </w:rPr>
              <w:t>Стоимость услуг по предоставлению юридического адреса</w:t>
            </w:r>
          </w:p>
        </w:tc>
      </w:tr>
      <w:tr w:rsidR="001B4C4D" w:rsidRPr="007B76B6" w14:paraId="0D84BDC1" w14:textId="77777777" w:rsidTr="006C2317">
        <w:trPr>
          <w:cantSplit/>
        </w:trPr>
        <w:tc>
          <w:tcPr>
            <w:tcW w:w="699" w:type="dxa"/>
            <w:gridSpan w:val="2"/>
            <w:tcBorders>
              <w:top w:val="single" w:sz="4" w:space="0" w:color="auto"/>
              <w:left w:val="single" w:sz="4" w:space="0" w:color="auto"/>
              <w:bottom w:val="single" w:sz="4" w:space="0" w:color="auto"/>
              <w:right w:val="single" w:sz="4" w:space="0" w:color="auto"/>
            </w:tcBorders>
          </w:tcPr>
          <w:p w14:paraId="3B4D9CB4" w14:textId="77777777" w:rsidR="001B4C4D" w:rsidRPr="007B76B6" w:rsidRDefault="001B4C4D" w:rsidP="00046040">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2B81774A" w14:textId="77777777" w:rsidR="001B4C4D" w:rsidRPr="002F39F9" w:rsidRDefault="001B4C4D" w:rsidP="00046040">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20CA19D1" w14:textId="77777777" w:rsidR="001B4C4D" w:rsidRPr="007B76B6" w:rsidRDefault="001B4C4D" w:rsidP="00046040">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44D28CB"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7B76B6">
              <w:rPr>
                <w:rFonts w:ascii="Times New Roman" w:hAnsi="Times New Roman"/>
                <w:szCs w:val="24"/>
              </w:rPr>
              <w:t> 000,00</w:t>
            </w:r>
          </w:p>
        </w:tc>
        <w:tc>
          <w:tcPr>
            <w:tcW w:w="2562" w:type="dxa"/>
            <w:gridSpan w:val="2"/>
            <w:tcBorders>
              <w:top w:val="single" w:sz="4" w:space="0" w:color="auto"/>
              <w:left w:val="single" w:sz="4" w:space="0" w:color="auto"/>
              <w:bottom w:val="single" w:sz="4" w:space="0" w:color="auto"/>
              <w:right w:val="single" w:sz="4" w:space="0" w:color="auto"/>
            </w:tcBorders>
            <w:vAlign w:val="center"/>
          </w:tcPr>
          <w:p w14:paraId="1F229A43"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1B4C4D" w:rsidRPr="007B76B6" w14:paraId="49E7D4A2" w14:textId="77777777" w:rsidTr="00046040">
        <w:trPr>
          <w:cantSplit/>
        </w:trPr>
        <w:tc>
          <w:tcPr>
            <w:tcW w:w="9640" w:type="dxa"/>
            <w:gridSpan w:val="7"/>
            <w:tcBorders>
              <w:top w:val="single" w:sz="4" w:space="0" w:color="auto"/>
              <w:left w:val="single" w:sz="4" w:space="0" w:color="auto"/>
              <w:bottom w:val="single" w:sz="4" w:space="0" w:color="auto"/>
              <w:right w:val="single" w:sz="4" w:space="0" w:color="auto"/>
            </w:tcBorders>
          </w:tcPr>
          <w:p w14:paraId="38705E8B"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услуг по установки электросчетчика (для арендуемого помещения)</w:t>
            </w:r>
          </w:p>
        </w:tc>
      </w:tr>
      <w:tr w:rsidR="001B4C4D" w:rsidRPr="007B76B6" w14:paraId="05008523" w14:textId="77777777" w:rsidTr="006C2317">
        <w:trPr>
          <w:cantSplit/>
        </w:trPr>
        <w:tc>
          <w:tcPr>
            <w:tcW w:w="699" w:type="dxa"/>
            <w:gridSpan w:val="2"/>
            <w:tcBorders>
              <w:top w:val="single" w:sz="4" w:space="0" w:color="auto"/>
              <w:left w:val="single" w:sz="4" w:space="0" w:color="auto"/>
              <w:bottom w:val="single" w:sz="4" w:space="0" w:color="auto"/>
              <w:right w:val="single" w:sz="4" w:space="0" w:color="auto"/>
            </w:tcBorders>
          </w:tcPr>
          <w:p w14:paraId="5DD53865" w14:textId="77777777" w:rsidR="001B4C4D" w:rsidRPr="007B76B6" w:rsidRDefault="001B4C4D" w:rsidP="00046040">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57E169F5" w14:textId="77777777" w:rsidR="001B4C4D" w:rsidRPr="007B76B6" w:rsidRDefault="001B4C4D" w:rsidP="00046040">
            <w:pPr>
              <w:tabs>
                <w:tab w:val="left" w:pos="1276"/>
              </w:tabs>
              <w:spacing w:line="240" w:lineRule="auto"/>
              <w:ind w:left="57" w:right="57"/>
              <w:rPr>
                <w:rFonts w:ascii="Times New Roman" w:hAnsi="Times New Roman"/>
                <w:szCs w:val="24"/>
              </w:rPr>
            </w:pPr>
            <w:r w:rsidRPr="007B76B6">
              <w:rPr>
                <w:rFonts w:ascii="Times New Roman" w:hAnsi="Times New Roman"/>
                <w:szCs w:val="24"/>
              </w:rPr>
              <w:t>Услуги по установк</w:t>
            </w:r>
            <w:r>
              <w:rPr>
                <w:rFonts w:ascii="Times New Roman" w:hAnsi="Times New Roman"/>
                <w:szCs w:val="24"/>
              </w:rPr>
              <w:t>е</w:t>
            </w:r>
            <w:r w:rsidRPr="007B76B6">
              <w:rPr>
                <w:rFonts w:ascii="Times New Roman" w:hAnsi="Times New Roman"/>
                <w:szCs w:val="24"/>
              </w:rPr>
              <w:t xml:space="preserve"> электросчетчика (стоимость электросчетчика включена)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DAAD216"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 xml:space="preserve">От 10 000,00 </w:t>
            </w:r>
          </w:p>
          <w:p w14:paraId="1D4AA063"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зависимости электрических сетей)</w:t>
            </w:r>
          </w:p>
        </w:tc>
        <w:tc>
          <w:tcPr>
            <w:tcW w:w="2562" w:type="dxa"/>
            <w:gridSpan w:val="2"/>
            <w:tcBorders>
              <w:top w:val="single" w:sz="4" w:space="0" w:color="auto"/>
              <w:left w:val="single" w:sz="4" w:space="0" w:color="auto"/>
              <w:bottom w:val="single" w:sz="4" w:space="0" w:color="auto"/>
              <w:right w:val="single" w:sz="4" w:space="0" w:color="auto"/>
            </w:tcBorders>
            <w:vAlign w:val="center"/>
          </w:tcPr>
          <w:p w14:paraId="52F7BC52" w14:textId="77777777" w:rsidR="001B4C4D" w:rsidRPr="007B76B6" w:rsidRDefault="001B4C4D" w:rsidP="00046040">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Единоразово</w:t>
            </w:r>
          </w:p>
        </w:tc>
      </w:tr>
      <w:tr w:rsidR="001B4C4D" w:rsidRPr="002A0364" w14:paraId="045886DB" w14:textId="77777777" w:rsidTr="000460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Pr>
        <w:tc>
          <w:tcPr>
            <w:tcW w:w="4672" w:type="dxa"/>
            <w:gridSpan w:val="3"/>
            <w:tcBorders>
              <w:top w:val="nil"/>
              <w:left w:val="nil"/>
              <w:bottom w:val="nil"/>
              <w:right w:val="nil"/>
            </w:tcBorders>
          </w:tcPr>
          <w:p w14:paraId="0000400C" w14:textId="77777777" w:rsidR="001B4C4D" w:rsidRPr="002A0364" w:rsidRDefault="001B4C4D" w:rsidP="006C2317">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4A5C5E8"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6A61BF2"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gridSpan w:val="2"/>
            <w:tcBorders>
              <w:top w:val="nil"/>
              <w:left w:val="nil"/>
              <w:bottom w:val="nil"/>
              <w:right w:val="nil"/>
            </w:tcBorders>
          </w:tcPr>
          <w:p w14:paraId="2D8AB8D4" w14:textId="77777777" w:rsidR="001B4C4D" w:rsidRPr="002A0364" w:rsidRDefault="001B4C4D" w:rsidP="006C2317">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3DE17369" w14:textId="77777777" w:rsidR="001B4C4D" w:rsidRDefault="001B4C4D" w:rsidP="006C2317">
            <w:pPr>
              <w:widowControl w:val="0"/>
              <w:autoSpaceDE w:val="0"/>
              <w:autoSpaceDN w:val="0"/>
              <w:spacing w:after="0" w:line="240" w:lineRule="auto"/>
              <w:rPr>
                <w:rFonts w:ascii="Times New Roman" w:eastAsia="Times New Roman" w:hAnsi="Times New Roman"/>
                <w:szCs w:val="24"/>
                <w:lang w:eastAsia="ru-RU"/>
              </w:rPr>
            </w:pPr>
          </w:p>
          <w:p w14:paraId="0D15472F"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p>
        </w:tc>
      </w:tr>
      <w:tr w:rsidR="001B4C4D" w:rsidRPr="002A0364" w14:paraId="04CB6FE9" w14:textId="77777777" w:rsidTr="000460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Height w:val="333"/>
        </w:trPr>
        <w:tc>
          <w:tcPr>
            <w:tcW w:w="4672" w:type="dxa"/>
            <w:gridSpan w:val="3"/>
            <w:tcBorders>
              <w:top w:val="nil"/>
              <w:left w:val="nil"/>
              <w:bottom w:val="nil"/>
              <w:right w:val="nil"/>
            </w:tcBorders>
          </w:tcPr>
          <w:p w14:paraId="533A3C8D"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C31C183"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2"/>
            <w:tcBorders>
              <w:top w:val="nil"/>
              <w:left w:val="nil"/>
              <w:bottom w:val="nil"/>
              <w:right w:val="nil"/>
            </w:tcBorders>
          </w:tcPr>
          <w:p w14:paraId="1BD9CC0F"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D760C88" w14:textId="77777777" w:rsidR="001B4C4D" w:rsidRPr="002A0364" w:rsidRDefault="001B4C4D" w:rsidP="006C2317">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54F1A7BD"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8</w:t>
      </w:r>
    </w:p>
    <w:p w14:paraId="55BCED61"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4BEB7569"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3040873"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6CC4EC4E" w14:textId="3C2C8004"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9AA65F1" w14:textId="77777777" w:rsidR="001B4C4D" w:rsidRPr="007B76B6" w:rsidRDefault="001B4C4D" w:rsidP="001B4C4D">
      <w:pPr>
        <w:pStyle w:val="ConsPlusNormal"/>
        <w:jc w:val="right"/>
        <w:outlineLvl w:val="2"/>
        <w:rPr>
          <w:rFonts w:ascii="Times New Roman" w:hAnsi="Times New Roman" w:cs="Times New Roman"/>
          <w:sz w:val="24"/>
          <w:szCs w:val="24"/>
        </w:rPr>
      </w:pPr>
    </w:p>
    <w:p w14:paraId="7915C742" w14:textId="77777777" w:rsidR="001B4C4D" w:rsidRPr="007B76B6" w:rsidRDefault="001B4C4D" w:rsidP="001B4C4D">
      <w:pPr>
        <w:pStyle w:val="ConsPlusNormal"/>
        <w:jc w:val="right"/>
        <w:outlineLvl w:val="2"/>
        <w:rPr>
          <w:rFonts w:ascii="Times New Roman" w:hAnsi="Times New Roman" w:cs="Times New Roman"/>
          <w:sz w:val="24"/>
          <w:szCs w:val="24"/>
        </w:rPr>
      </w:pPr>
    </w:p>
    <w:p w14:paraId="538A20B8"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потребляемой тепловой</w:t>
      </w:r>
    </w:p>
    <w:p w14:paraId="7516027D"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энергии по арендуемой площади.</w:t>
      </w:r>
    </w:p>
    <w:p w14:paraId="686A78D5"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 xml:space="preserve">                                     </w:t>
      </w:r>
    </w:p>
    <w:p w14:paraId="57AA744B"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тепловую энергию.</w:t>
      </w:r>
    </w:p>
    <w:p w14:paraId="413C572F" w14:textId="77777777" w:rsidR="001B4C4D" w:rsidRPr="007B76B6" w:rsidRDefault="001B4C4D" w:rsidP="001B4C4D">
      <w:pPr>
        <w:jc w:val="center"/>
        <w:rPr>
          <w:rFonts w:ascii="Times New Roman" w:hAnsi="Times New Roman"/>
          <w:b/>
          <w:bCs/>
          <w:szCs w:val="24"/>
        </w:rPr>
      </w:pPr>
    </w:p>
    <w:p w14:paraId="42E97C2B" w14:textId="77777777" w:rsidR="001B4C4D" w:rsidRPr="007B76B6" w:rsidRDefault="001B4C4D" w:rsidP="001B4C4D">
      <w:pPr>
        <w:jc w:val="center"/>
        <w:rPr>
          <w:rFonts w:ascii="Times New Roman" w:hAnsi="Times New Roman"/>
          <w:b/>
          <w:bCs/>
          <w:szCs w:val="24"/>
        </w:rPr>
      </w:pPr>
    </w:p>
    <w:p w14:paraId="124D4C26" w14:textId="77777777" w:rsidR="001B4C4D" w:rsidRPr="007B76B6" w:rsidRDefault="001B4C4D" w:rsidP="001B4C4D">
      <w:pPr>
        <w:jc w:val="center"/>
        <w:rPr>
          <w:rFonts w:ascii="Times New Roman" w:hAnsi="Times New Roman"/>
          <w:b/>
          <w:bCs/>
          <w:szCs w:val="24"/>
        </w:rPr>
      </w:pPr>
    </w:p>
    <w:p w14:paraId="3A6F0F11"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АПпер1</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51A1E108" w14:textId="77777777" w:rsidR="001B4C4D" w:rsidRPr="007B76B6" w:rsidRDefault="001B4C4D" w:rsidP="001B4C4D">
      <w:pPr>
        <w:spacing w:line="240" w:lineRule="auto"/>
        <w:rPr>
          <w:rFonts w:ascii="Times New Roman" w:hAnsi="Times New Roman"/>
          <w:b/>
          <w:bCs/>
          <w:szCs w:val="24"/>
        </w:rPr>
      </w:pPr>
    </w:p>
    <w:p w14:paraId="4A42D249"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szCs w:val="24"/>
        </w:rPr>
        <w:t xml:space="preserve"> - арендуемая площадь</w:t>
      </w:r>
    </w:p>
    <w:p w14:paraId="008A2752"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szCs w:val="24"/>
        </w:rPr>
        <w:t xml:space="preserve">- коэффициент, предусматривающий компенсацию за обслуживание отопительной системы    </w:t>
      </w:r>
      <w:r w:rsidRPr="007B76B6">
        <w:rPr>
          <w:rFonts w:ascii="Times New Roman" w:hAnsi="Times New Roman"/>
          <w:b/>
          <w:bCs/>
          <w:szCs w:val="24"/>
        </w:rPr>
        <w:t>К1 = 1,05</w:t>
      </w:r>
    </w:p>
    <w:p w14:paraId="4F131E60"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ПАО «МОЭК» в перерасчете на кв. м. отапливаемой площади</w:t>
      </w:r>
    </w:p>
    <w:p w14:paraId="2B811B73"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 xml:space="preserve">28,35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 в 2023 г.</w:t>
      </w:r>
    </w:p>
    <w:p w14:paraId="1306D02A"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K</w:t>
      </w:r>
      <w:r w:rsidRPr="007B76B6">
        <w:rPr>
          <w:rFonts w:ascii="Times New Roman" w:hAnsi="Times New Roman"/>
          <w:b/>
          <w:bCs/>
          <w:szCs w:val="24"/>
        </w:rPr>
        <w:t>2 -</w:t>
      </w:r>
      <w:r w:rsidRPr="007B76B6">
        <w:rPr>
          <w:rFonts w:ascii="Times New Roman" w:hAnsi="Times New Roman"/>
          <w:szCs w:val="24"/>
        </w:rPr>
        <w:t>коэффициент, учитывающий расход ресурса на долю мест общего пользования</w:t>
      </w:r>
      <w:r w:rsidRPr="007B76B6">
        <w:rPr>
          <w:rFonts w:ascii="Times New Roman" w:hAnsi="Times New Roman"/>
          <w:b/>
          <w:bCs/>
          <w:szCs w:val="24"/>
        </w:rPr>
        <w:t xml:space="preserve"> </w:t>
      </w:r>
    </w:p>
    <w:p w14:paraId="076C9661" w14:textId="77777777" w:rsidR="001B4C4D" w:rsidRPr="007B76B6" w:rsidRDefault="001B4C4D" w:rsidP="001B4C4D">
      <w:pPr>
        <w:pStyle w:val="ConsPlusNormal"/>
        <w:outlineLvl w:val="2"/>
        <w:rPr>
          <w:rFonts w:ascii="Times New Roman" w:hAnsi="Times New Roman" w:cs="Times New Roman"/>
          <w:b/>
          <w:bCs/>
          <w:sz w:val="24"/>
          <w:szCs w:val="24"/>
        </w:rPr>
      </w:pPr>
      <w:r w:rsidRPr="007B76B6">
        <w:rPr>
          <w:rFonts w:ascii="Times New Roman" w:hAnsi="Times New Roman" w:cs="Times New Roman"/>
          <w:b/>
          <w:bCs/>
          <w:sz w:val="24"/>
          <w:szCs w:val="24"/>
        </w:rPr>
        <w:t>К2 = 1,54.</w:t>
      </w:r>
    </w:p>
    <w:p w14:paraId="6BD1C6C6" w14:textId="77777777" w:rsidR="001B4C4D" w:rsidRPr="007B76B6" w:rsidRDefault="001B4C4D" w:rsidP="001B4C4D">
      <w:pPr>
        <w:pStyle w:val="ConsPlusNormal"/>
        <w:outlineLvl w:val="2"/>
        <w:rPr>
          <w:rFonts w:ascii="Times New Roman" w:hAnsi="Times New Roman" w:cs="Times New Roman"/>
          <w:b/>
          <w:bCs/>
          <w:sz w:val="24"/>
          <w:szCs w:val="24"/>
        </w:rPr>
      </w:pPr>
    </w:p>
    <w:p w14:paraId="69C39B54" w14:textId="77777777" w:rsidR="001B4C4D" w:rsidRPr="007B76B6" w:rsidRDefault="001B4C4D" w:rsidP="001B4C4D">
      <w:pPr>
        <w:pStyle w:val="ConsPlusNormal"/>
        <w:outlineLvl w:val="2"/>
        <w:rPr>
          <w:rFonts w:ascii="Times New Roman" w:hAnsi="Times New Roman" w:cs="Times New Roman"/>
          <w:b/>
          <w:bCs/>
          <w:sz w:val="24"/>
          <w:szCs w:val="24"/>
        </w:rPr>
      </w:pPr>
    </w:p>
    <w:p w14:paraId="102ADA08" w14:textId="77777777" w:rsidR="001B4C4D" w:rsidRPr="007B76B6" w:rsidRDefault="001B4C4D" w:rsidP="001B4C4D">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403EF9D9" w14:textId="77777777" w:rsidTr="00046040">
        <w:tc>
          <w:tcPr>
            <w:tcW w:w="4672" w:type="dxa"/>
            <w:tcBorders>
              <w:top w:val="nil"/>
              <w:left w:val="nil"/>
              <w:bottom w:val="nil"/>
              <w:right w:val="nil"/>
            </w:tcBorders>
          </w:tcPr>
          <w:p w14:paraId="56FB29B0"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7C7B3B65"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EA2989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EC3A45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1284FAF2"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129BDF1F"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0CB6D80"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173474AF"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526D255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45B3F5F0" w14:textId="77777777" w:rsidTr="00046040">
        <w:trPr>
          <w:trHeight w:val="333"/>
        </w:trPr>
        <w:tc>
          <w:tcPr>
            <w:tcW w:w="4672" w:type="dxa"/>
            <w:tcBorders>
              <w:top w:val="nil"/>
              <w:left w:val="nil"/>
              <w:bottom w:val="nil"/>
              <w:right w:val="nil"/>
            </w:tcBorders>
          </w:tcPr>
          <w:p w14:paraId="4B03DDA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6E5A8DF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2304BE62"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8086915"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3EED194" w14:textId="77777777" w:rsidR="001B4C4D" w:rsidRPr="007B76B6" w:rsidRDefault="001B4C4D" w:rsidP="001B4C4D">
      <w:pPr>
        <w:pStyle w:val="ConsPlusNormal"/>
        <w:outlineLvl w:val="2"/>
        <w:rPr>
          <w:rFonts w:ascii="Times New Roman" w:hAnsi="Times New Roman" w:cs="Times New Roman"/>
          <w:b/>
          <w:bCs/>
          <w:sz w:val="24"/>
          <w:szCs w:val="24"/>
        </w:rPr>
      </w:pPr>
    </w:p>
    <w:p w14:paraId="1BEAE8FE" w14:textId="77777777" w:rsidR="001B4C4D" w:rsidRPr="007B76B6" w:rsidRDefault="001B4C4D" w:rsidP="001B4C4D">
      <w:pPr>
        <w:pStyle w:val="ConsPlusNormal"/>
        <w:outlineLvl w:val="2"/>
        <w:rPr>
          <w:rFonts w:ascii="Times New Roman" w:hAnsi="Times New Roman" w:cs="Times New Roman"/>
          <w:sz w:val="24"/>
          <w:szCs w:val="24"/>
        </w:rPr>
      </w:pPr>
    </w:p>
    <w:p w14:paraId="1DF92407" w14:textId="77777777" w:rsidR="001B4C4D" w:rsidRPr="007B76B6" w:rsidRDefault="001B4C4D" w:rsidP="001B4C4D">
      <w:pPr>
        <w:pStyle w:val="ConsPlusNormal"/>
        <w:outlineLvl w:val="2"/>
        <w:rPr>
          <w:rFonts w:ascii="Times New Roman" w:hAnsi="Times New Roman" w:cs="Times New Roman"/>
          <w:sz w:val="24"/>
          <w:szCs w:val="24"/>
        </w:rPr>
      </w:pPr>
    </w:p>
    <w:p w14:paraId="79E7EC84" w14:textId="77777777" w:rsidR="001B4C4D" w:rsidRPr="007B76B6" w:rsidRDefault="001B4C4D" w:rsidP="001B4C4D">
      <w:pPr>
        <w:pStyle w:val="ConsPlusNormal"/>
        <w:outlineLvl w:val="2"/>
        <w:rPr>
          <w:rFonts w:ascii="Times New Roman" w:hAnsi="Times New Roman" w:cs="Times New Roman"/>
          <w:sz w:val="24"/>
          <w:szCs w:val="24"/>
        </w:rPr>
      </w:pPr>
    </w:p>
    <w:p w14:paraId="0BE596B2" w14:textId="77777777" w:rsidR="001B4C4D" w:rsidRPr="007B76B6" w:rsidRDefault="001B4C4D" w:rsidP="001B4C4D">
      <w:pPr>
        <w:pStyle w:val="ConsPlusNormal"/>
        <w:outlineLvl w:val="2"/>
        <w:rPr>
          <w:rFonts w:ascii="Times New Roman" w:hAnsi="Times New Roman" w:cs="Times New Roman"/>
          <w:sz w:val="24"/>
          <w:szCs w:val="24"/>
        </w:rPr>
      </w:pPr>
    </w:p>
    <w:p w14:paraId="01D2F24D"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9</w:t>
      </w:r>
    </w:p>
    <w:p w14:paraId="14A619F7"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433ECFBB"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BB40FD9"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25D0ECA6" w14:textId="60F700D0"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B135699" w14:textId="77777777" w:rsidR="001B4C4D" w:rsidRPr="007B76B6" w:rsidRDefault="001B4C4D" w:rsidP="001B4C4D">
      <w:pPr>
        <w:pStyle w:val="ConsPlusNormal"/>
        <w:outlineLvl w:val="2"/>
        <w:rPr>
          <w:rFonts w:ascii="Times New Roman" w:hAnsi="Times New Roman" w:cs="Times New Roman"/>
          <w:sz w:val="24"/>
          <w:szCs w:val="24"/>
        </w:rPr>
      </w:pPr>
    </w:p>
    <w:p w14:paraId="0FEE1190" w14:textId="77777777" w:rsidR="001B4C4D" w:rsidRPr="007B76B6" w:rsidRDefault="001B4C4D" w:rsidP="001B4C4D">
      <w:pPr>
        <w:pStyle w:val="ConsPlusNormal"/>
        <w:outlineLvl w:val="2"/>
        <w:rPr>
          <w:rFonts w:ascii="Times New Roman" w:hAnsi="Times New Roman" w:cs="Times New Roman"/>
          <w:sz w:val="24"/>
          <w:szCs w:val="24"/>
        </w:rPr>
      </w:pPr>
    </w:p>
    <w:p w14:paraId="3B247CF5" w14:textId="77777777" w:rsidR="001B4C4D" w:rsidRPr="007B76B6" w:rsidRDefault="001B4C4D" w:rsidP="001B4C4D">
      <w:pPr>
        <w:pStyle w:val="ConsPlusNormal"/>
        <w:outlineLvl w:val="2"/>
        <w:rPr>
          <w:rFonts w:ascii="Times New Roman" w:hAnsi="Times New Roman" w:cs="Times New Roman"/>
          <w:sz w:val="24"/>
          <w:szCs w:val="24"/>
        </w:rPr>
      </w:pPr>
    </w:p>
    <w:p w14:paraId="01DA8CF6"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отведению сточных вод.</w:t>
      </w:r>
    </w:p>
    <w:p w14:paraId="385E778F" w14:textId="77777777" w:rsidR="001B4C4D" w:rsidRPr="007B76B6" w:rsidRDefault="001B4C4D" w:rsidP="001B4C4D">
      <w:pPr>
        <w:spacing w:line="240" w:lineRule="auto"/>
        <w:jc w:val="center"/>
        <w:rPr>
          <w:rFonts w:ascii="Times New Roman" w:hAnsi="Times New Roman"/>
          <w:b/>
          <w:bCs/>
          <w:szCs w:val="24"/>
        </w:rPr>
      </w:pPr>
    </w:p>
    <w:p w14:paraId="1B1D79A7"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Плата за отведение сточных вод в месяц</w:t>
      </w:r>
    </w:p>
    <w:p w14:paraId="54D0B7D6" w14:textId="77777777" w:rsidR="001B4C4D" w:rsidRPr="007B76B6" w:rsidRDefault="001B4C4D" w:rsidP="001B4C4D">
      <w:pPr>
        <w:rPr>
          <w:rFonts w:ascii="Times New Roman" w:hAnsi="Times New Roman"/>
          <w:b/>
          <w:bCs/>
          <w:szCs w:val="24"/>
        </w:rPr>
      </w:pPr>
    </w:p>
    <w:p w14:paraId="6629611C" w14:textId="77777777" w:rsidR="001B4C4D" w:rsidRPr="007B76B6" w:rsidRDefault="001B4C4D" w:rsidP="001B4C4D">
      <w:pPr>
        <w:rPr>
          <w:rFonts w:ascii="Times New Roman" w:hAnsi="Times New Roman"/>
          <w:b/>
          <w:bCs/>
          <w:szCs w:val="24"/>
        </w:rPr>
      </w:pPr>
    </w:p>
    <w:p w14:paraId="5C7F5D3D"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 xml:space="preserve">АПпер3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1D28E6D9" w14:textId="77777777" w:rsidR="001B4C4D" w:rsidRPr="007B76B6" w:rsidRDefault="001B4C4D" w:rsidP="001B4C4D">
      <w:pPr>
        <w:spacing w:line="240" w:lineRule="auto"/>
        <w:rPr>
          <w:rFonts w:ascii="Times New Roman" w:hAnsi="Times New Roman"/>
          <w:b/>
          <w:bCs/>
          <w:szCs w:val="24"/>
        </w:rPr>
      </w:pPr>
    </w:p>
    <w:p w14:paraId="452CC5B5"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rPr>
        <w:t xml:space="preserve">АПпер3 – </w:t>
      </w:r>
      <w:r w:rsidRPr="007B76B6">
        <w:rPr>
          <w:rFonts w:ascii="Times New Roman" w:hAnsi="Times New Roman"/>
          <w:szCs w:val="24"/>
        </w:rPr>
        <w:t>переменная часть арендной платы за отведение сточных вод</w:t>
      </w:r>
    </w:p>
    <w:p w14:paraId="61A99767"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422244C7"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водоотвод. сетей </w:t>
      </w:r>
    </w:p>
    <w:p w14:paraId="37B55186"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К = 1,05</w:t>
      </w:r>
    </w:p>
    <w:p w14:paraId="4205433E"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szCs w:val="24"/>
        </w:rPr>
        <w:t xml:space="preserve">тариф АО «Мосводосток» за кв. м. обслуживаемой площади– </w:t>
      </w:r>
      <w:r w:rsidRPr="007B76B6">
        <w:rPr>
          <w:rFonts w:ascii="Times New Roman" w:hAnsi="Times New Roman"/>
          <w:b/>
          <w:bCs/>
          <w:szCs w:val="24"/>
        </w:rPr>
        <w:t>1,22 руб./кв. м.</w:t>
      </w:r>
    </w:p>
    <w:p w14:paraId="5EF178E3"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70B794B9" w14:textId="77777777" w:rsidR="001B4C4D" w:rsidRPr="007B76B6" w:rsidRDefault="001B4C4D" w:rsidP="001B4C4D">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площади </w:t>
      </w:r>
      <w:r w:rsidRPr="007B76B6">
        <w:rPr>
          <w:rFonts w:ascii="Times New Roman" w:hAnsi="Times New Roman" w:cs="Times New Roman"/>
          <w:b/>
          <w:bCs/>
          <w:sz w:val="24"/>
          <w:szCs w:val="24"/>
        </w:rPr>
        <w:t>1,54.</w:t>
      </w:r>
    </w:p>
    <w:p w14:paraId="4DD16B80" w14:textId="77777777" w:rsidR="001B4C4D" w:rsidRPr="007B76B6" w:rsidRDefault="001B4C4D" w:rsidP="001B4C4D">
      <w:pPr>
        <w:pStyle w:val="ConsPlusNormal"/>
        <w:outlineLvl w:val="2"/>
        <w:rPr>
          <w:rFonts w:ascii="Times New Roman" w:hAnsi="Times New Roman" w:cs="Times New Roman"/>
          <w:b/>
          <w:bCs/>
          <w:sz w:val="24"/>
          <w:szCs w:val="24"/>
        </w:rPr>
      </w:pPr>
    </w:p>
    <w:p w14:paraId="7615F5B9" w14:textId="77777777" w:rsidR="001B4C4D" w:rsidRPr="007B76B6" w:rsidRDefault="001B4C4D" w:rsidP="001B4C4D">
      <w:pPr>
        <w:pStyle w:val="ConsPlusNormal"/>
        <w:outlineLvl w:val="2"/>
        <w:rPr>
          <w:rFonts w:ascii="Times New Roman" w:hAnsi="Times New Roman" w:cs="Times New Roman"/>
          <w:b/>
          <w:bCs/>
          <w:sz w:val="24"/>
          <w:szCs w:val="24"/>
        </w:rPr>
      </w:pPr>
    </w:p>
    <w:p w14:paraId="4380AD72" w14:textId="77777777" w:rsidR="001B4C4D" w:rsidRPr="007B76B6" w:rsidRDefault="001B4C4D" w:rsidP="001B4C4D">
      <w:pPr>
        <w:pStyle w:val="ConsPlusNormal"/>
        <w:outlineLvl w:val="2"/>
        <w:rPr>
          <w:rFonts w:ascii="Times New Roman" w:hAnsi="Times New Roman" w:cs="Times New Roman"/>
          <w:b/>
          <w:bCs/>
          <w:sz w:val="24"/>
          <w:szCs w:val="24"/>
        </w:rPr>
      </w:pPr>
    </w:p>
    <w:p w14:paraId="3A8AD657" w14:textId="77777777" w:rsidR="001B4C4D" w:rsidRPr="007B76B6" w:rsidRDefault="001B4C4D" w:rsidP="001B4C4D">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517D2DA2" w14:textId="77777777" w:rsidTr="00046040">
        <w:tc>
          <w:tcPr>
            <w:tcW w:w="4672" w:type="dxa"/>
            <w:tcBorders>
              <w:top w:val="nil"/>
              <w:left w:val="nil"/>
              <w:bottom w:val="nil"/>
              <w:right w:val="nil"/>
            </w:tcBorders>
          </w:tcPr>
          <w:p w14:paraId="7B4D9EF8"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6BD8885A"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6CF3D310"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60F4FC1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3177816E"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50AD1D98"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C5538BF"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0C6EB9C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0ED9B83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3270B01B" w14:textId="77777777" w:rsidTr="00046040">
        <w:trPr>
          <w:trHeight w:val="333"/>
        </w:trPr>
        <w:tc>
          <w:tcPr>
            <w:tcW w:w="4672" w:type="dxa"/>
            <w:tcBorders>
              <w:top w:val="nil"/>
              <w:left w:val="nil"/>
              <w:bottom w:val="nil"/>
              <w:right w:val="nil"/>
            </w:tcBorders>
          </w:tcPr>
          <w:p w14:paraId="4A4C924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694228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2BFE71FC"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B67A6A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820BD13" w14:textId="77777777" w:rsidR="001B4C4D" w:rsidRPr="007B76B6" w:rsidRDefault="001B4C4D" w:rsidP="001B4C4D">
      <w:pPr>
        <w:pStyle w:val="ConsPlusNormal"/>
        <w:outlineLvl w:val="2"/>
        <w:rPr>
          <w:rFonts w:ascii="Times New Roman" w:hAnsi="Times New Roman" w:cs="Times New Roman"/>
          <w:b/>
          <w:bCs/>
          <w:sz w:val="24"/>
          <w:szCs w:val="24"/>
        </w:rPr>
      </w:pPr>
    </w:p>
    <w:p w14:paraId="0B023D66" w14:textId="77777777" w:rsidR="001B4C4D" w:rsidRPr="007B76B6" w:rsidRDefault="001B4C4D" w:rsidP="001B4C4D">
      <w:pPr>
        <w:pStyle w:val="ConsPlusNormal"/>
        <w:outlineLvl w:val="2"/>
        <w:rPr>
          <w:rFonts w:ascii="Times New Roman" w:hAnsi="Times New Roman" w:cs="Times New Roman"/>
          <w:sz w:val="24"/>
          <w:szCs w:val="24"/>
        </w:rPr>
      </w:pPr>
    </w:p>
    <w:p w14:paraId="6FFA2E12" w14:textId="77777777" w:rsidR="001B4C4D" w:rsidRPr="007B76B6" w:rsidRDefault="001B4C4D" w:rsidP="001B4C4D">
      <w:pPr>
        <w:pStyle w:val="ConsPlusNormal"/>
        <w:outlineLvl w:val="2"/>
        <w:rPr>
          <w:rFonts w:ascii="Times New Roman" w:hAnsi="Times New Roman" w:cs="Times New Roman"/>
          <w:sz w:val="24"/>
          <w:szCs w:val="24"/>
        </w:rPr>
      </w:pPr>
    </w:p>
    <w:p w14:paraId="6BC65555" w14:textId="77777777" w:rsidR="001B4C4D" w:rsidRPr="007B76B6" w:rsidRDefault="001B4C4D" w:rsidP="001B4C4D">
      <w:pPr>
        <w:pStyle w:val="ConsPlusNormal"/>
        <w:outlineLvl w:val="2"/>
        <w:rPr>
          <w:rFonts w:ascii="Times New Roman" w:hAnsi="Times New Roman" w:cs="Times New Roman"/>
          <w:sz w:val="24"/>
          <w:szCs w:val="24"/>
        </w:rPr>
      </w:pPr>
    </w:p>
    <w:p w14:paraId="32C49431" w14:textId="77777777" w:rsidR="001B4C4D" w:rsidRPr="007B76B6" w:rsidRDefault="001B4C4D" w:rsidP="001B4C4D">
      <w:pPr>
        <w:pStyle w:val="ConsPlusNormal"/>
        <w:outlineLvl w:val="2"/>
        <w:rPr>
          <w:rFonts w:ascii="Times New Roman" w:hAnsi="Times New Roman" w:cs="Times New Roman"/>
          <w:sz w:val="24"/>
          <w:szCs w:val="24"/>
        </w:rPr>
      </w:pPr>
    </w:p>
    <w:p w14:paraId="31513662" w14:textId="77777777" w:rsidR="001B4C4D" w:rsidRPr="007B76B6" w:rsidRDefault="001B4C4D" w:rsidP="001B4C4D">
      <w:pPr>
        <w:pStyle w:val="ConsPlusNormal"/>
        <w:outlineLvl w:val="2"/>
        <w:rPr>
          <w:rFonts w:ascii="Times New Roman" w:hAnsi="Times New Roman" w:cs="Times New Roman"/>
          <w:sz w:val="24"/>
          <w:szCs w:val="24"/>
        </w:rPr>
      </w:pPr>
    </w:p>
    <w:p w14:paraId="13A02B7D"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10</w:t>
      </w:r>
    </w:p>
    <w:p w14:paraId="02B124BE"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lastRenderedPageBreak/>
        <w:t>к договору аренды объектов</w:t>
      </w:r>
    </w:p>
    <w:p w14:paraId="60DB47B1"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75A33C2" w14:textId="6B066C92"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sidR="00A32DA5">
        <w:rPr>
          <w:rFonts w:ascii="Times New Roman" w:eastAsia="Times New Roman" w:hAnsi="Times New Roman"/>
          <w:szCs w:val="24"/>
          <w:lang w:eastAsia="ru-RU"/>
        </w:rPr>
        <w:t>_________</w:t>
      </w:r>
      <w:r>
        <w:rPr>
          <w:rFonts w:ascii="Times New Roman" w:eastAsia="Times New Roman" w:hAnsi="Times New Roman"/>
          <w:szCs w:val="24"/>
          <w:lang w:eastAsia="ru-RU"/>
        </w:rPr>
        <w:t xml:space="preserve"> 2024</w:t>
      </w:r>
      <w:r w:rsidRPr="007B76B6">
        <w:rPr>
          <w:rFonts w:ascii="Times New Roman" w:eastAsia="Times New Roman" w:hAnsi="Times New Roman"/>
          <w:szCs w:val="24"/>
          <w:lang w:eastAsia="ru-RU"/>
        </w:rPr>
        <w:t xml:space="preserve"> г. </w:t>
      </w:r>
    </w:p>
    <w:p w14:paraId="3A807DE2" w14:textId="47817121"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sidR="00A32DA5">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___-32-АРН-24</w:t>
      </w:r>
    </w:p>
    <w:p w14:paraId="6E6A09DC" w14:textId="77777777" w:rsidR="001B4C4D" w:rsidRPr="007B76B6" w:rsidRDefault="001B4C4D" w:rsidP="001B4C4D">
      <w:pPr>
        <w:pStyle w:val="ConsPlusNormal"/>
        <w:outlineLvl w:val="2"/>
        <w:rPr>
          <w:rFonts w:ascii="Times New Roman" w:hAnsi="Times New Roman" w:cs="Times New Roman"/>
          <w:sz w:val="24"/>
          <w:szCs w:val="24"/>
        </w:rPr>
      </w:pPr>
    </w:p>
    <w:p w14:paraId="7509370D" w14:textId="77777777" w:rsidR="001B4C4D" w:rsidRPr="007B76B6" w:rsidRDefault="001B4C4D" w:rsidP="001B4C4D">
      <w:pPr>
        <w:pStyle w:val="ConsPlusNormal"/>
        <w:outlineLvl w:val="2"/>
        <w:rPr>
          <w:rFonts w:ascii="Times New Roman" w:hAnsi="Times New Roman" w:cs="Times New Roman"/>
          <w:sz w:val="24"/>
          <w:szCs w:val="24"/>
        </w:rPr>
      </w:pPr>
    </w:p>
    <w:p w14:paraId="7D91F0EB" w14:textId="77777777" w:rsidR="001B4C4D" w:rsidRPr="007B76B6" w:rsidRDefault="001B4C4D" w:rsidP="001B4C4D">
      <w:pPr>
        <w:pStyle w:val="ConsPlusNormal"/>
        <w:outlineLvl w:val="2"/>
        <w:rPr>
          <w:rFonts w:ascii="Times New Roman" w:hAnsi="Times New Roman" w:cs="Times New Roman"/>
          <w:sz w:val="24"/>
          <w:szCs w:val="24"/>
        </w:rPr>
      </w:pPr>
    </w:p>
    <w:p w14:paraId="62D469AB" w14:textId="77777777" w:rsidR="001B4C4D" w:rsidRPr="007B76B6" w:rsidRDefault="001B4C4D" w:rsidP="001B4C4D">
      <w:pPr>
        <w:pStyle w:val="ConsPlusNormal"/>
        <w:outlineLvl w:val="2"/>
        <w:rPr>
          <w:rFonts w:ascii="Times New Roman" w:hAnsi="Times New Roman" w:cs="Times New Roman"/>
          <w:sz w:val="24"/>
          <w:szCs w:val="24"/>
        </w:rPr>
      </w:pPr>
    </w:p>
    <w:p w14:paraId="09E6C088"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7474DB19" w14:textId="77777777" w:rsidR="001B4C4D" w:rsidRPr="007B76B6" w:rsidRDefault="001B4C4D" w:rsidP="001B4C4D">
      <w:pPr>
        <w:jc w:val="center"/>
        <w:rPr>
          <w:rFonts w:ascii="Times New Roman" w:hAnsi="Times New Roman"/>
          <w:b/>
          <w:bCs/>
          <w:szCs w:val="24"/>
        </w:rPr>
      </w:pPr>
    </w:p>
    <w:p w14:paraId="4206490A" w14:textId="77777777" w:rsidR="001B4C4D" w:rsidRPr="007B76B6" w:rsidRDefault="001B4C4D" w:rsidP="001B4C4D">
      <w:pPr>
        <w:jc w:val="center"/>
        <w:rPr>
          <w:rFonts w:ascii="Times New Roman" w:hAnsi="Times New Roman"/>
          <w:b/>
          <w:bCs/>
          <w:szCs w:val="24"/>
        </w:rPr>
      </w:pPr>
      <w:r w:rsidRPr="007B76B6">
        <w:rPr>
          <w:rFonts w:ascii="Times New Roman" w:hAnsi="Times New Roman"/>
          <w:b/>
          <w:bCs/>
          <w:szCs w:val="24"/>
        </w:rPr>
        <w:t>Плата за водоснабжение и водоотведению (канализацию)</w:t>
      </w:r>
    </w:p>
    <w:p w14:paraId="062CE153" w14:textId="77777777" w:rsidR="001B4C4D" w:rsidRPr="007B76B6" w:rsidRDefault="001B4C4D" w:rsidP="001B4C4D">
      <w:pPr>
        <w:rPr>
          <w:rFonts w:ascii="Times New Roman" w:hAnsi="Times New Roman"/>
          <w:b/>
          <w:bCs/>
          <w:szCs w:val="24"/>
        </w:rPr>
      </w:pPr>
    </w:p>
    <w:p w14:paraId="02CCD4B8"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b/>
          <w:bCs/>
          <w:szCs w:val="24"/>
          <w:lang w:val="en-US"/>
        </w:rPr>
        <w:t>Q</w:t>
      </w:r>
      <w:proofErr w:type="spellStart"/>
      <w:r w:rsidRPr="007B76B6">
        <w:rPr>
          <w:rFonts w:ascii="Times New Roman" w:hAnsi="Times New Roman"/>
          <w:b/>
          <w:bCs/>
          <w:szCs w:val="24"/>
        </w:rPr>
        <w:t>куб.м</w:t>
      </w:r>
      <w:proofErr w:type="spellEnd"/>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K</w:t>
      </w:r>
      <w:r w:rsidRPr="007B76B6">
        <w:rPr>
          <w:rFonts w:ascii="Times New Roman" w:hAnsi="Times New Roman"/>
          <w:b/>
          <w:bCs/>
          <w:szCs w:val="24"/>
        </w:rPr>
        <w:t>2</w:t>
      </w:r>
    </w:p>
    <w:p w14:paraId="070946BA" w14:textId="77777777" w:rsidR="001B4C4D" w:rsidRPr="007B76B6" w:rsidRDefault="001B4C4D" w:rsidP="001B4C4D">
      <w:pPr>
        <w:spacing w:line="240" w:lineRule="auto"/>
        <w:rPr>
          <w:rFonts w:ascii="Times New Roman" w:hAnsi="Times New Roman"/>
          <w:b/>
          <w:bCs/>
          <w:szCs w:val="24"/>
        </w:rPr>
      </w:pPr>
    </w:p>
    <w:p w14:paraId="09EB03AD"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Q</w:t>
      </w:r>
      <w:r w:rsidRPr="007B76B6">
        <w:rPr>
          <w:rFonts w:ascii="Times New Roman" w:hAnsi="Times New Roman"/>
          <w:b/>
          <w:bCs/>
          <w:szCs w:val="24"/>
        </w:rPr>
        <w:t xml:space="preserve"> – </w:t>
      </w:r>
      <w:r w:rsidRPr="007B76B6">
        <w:rPr>
          <w:rFonts w:ascii="Times New Roman" w:hAnsi="Times New Roman"/>
          <w:szCs w:val="24"/>
        </w:rPr>
        <w:t>объем воды, потребленный арендатором в течение месяца по переменной части в                куб. м.</w:t>
      </w:r>
    </w:p>
    <w:p w14:paraId="17F8AD80" w14:textId="77777777" w:rsidR="001B4C4D" w:rsidRPr="007B76B6" w:rsidRDefault="001B4C4D" w:rsidP="001B4C4D">
      <w:pPr>
        <w:spacing w:line="240" w:lineRule="auto"/>
        <w:rPr>
          <w:rFonts w:ascii="Times New Roman" w:hAnsi="Times New Roman"/>
          <w:szCs w:val="24"/>
        </w:rPr>
      </w:pPr>
      <w:bookmarkStart w:id="6" w:name="_Hlk146705607"/>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- 90,9 руб./куб. м.</w:t>
      </w:r>
    </w:p>
    <w:bookmarkEnd w:id="6"/>
    <w:p w14:paraId="3A24D1C8"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bookmarkStart w:id="7" w:name="_Hlk146705574"/>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bookmarkEnd w:id="7"/>
    <w:p w14:paraId="3190C724"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szCs w:val="24"/>
        </w:rPr>
        <w:t>переменная часть за водоснабжение и канализацию по п. у.</w:t>
      </w:r>
    </w:p>
    <w:p w14:paraId="1A346F9F"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68AADB6F" w14:textId="77777777" w:rsidR="001B4C4D" w:rsidRPr="007B76B6" w:rsidRDefault="001B4C4D" w:rsidP="001B4C4D">
      <w:pPr>
        <w:pStyle w:val="ConsPlusNormal"/>
        <w:outlineLvl w:val="2"/>
        <w:rPr>
          <w:rFonts w:ascii="Times New Roman" w:hAnsi="Times New Roman" w:cs="Times New Roman"/>
          <w:sz w:val="24"/>
          <w:szCs w:val="24"/>
        </w:rPr>
      </w:pPr>
    </w:p>
    <w:p w14:paraId="7DB125C2" w14:textId="77777777" w:rsidR="001B4C4D" w:rsidRPr="007B76B6" w:rsidRDefault="001B4C4D" w:rsidP="001B4C4D">
      <w:pPr>
        <w:pStyle w:val="ConsPlusNormal"/>
        <w:outlineLvl w:val="2"/>
        <w:rPr>
          <w:rFonts w:ascii="Times New Roman" w:hAnsi="Times New Roman" w:cs="Times New Roman"/>
          <w:sz w:val="24"/>
          <w:szCs w:val="24"/>
        </w:rPr>
      </w:pPr>
    </w:p>
    <w:p w14:paraId="10028E06" w14:textId="77777777" w:rsidR="001B4C4D" w:rsidRPr="007B76B6" w:rsidRDefault="001B4C4D" w:rsidP="001B4C4D">
      <w:pPr>
        <w:pStyle w:val="ConsPlusNormal"/>
        <w:outlineLvl w:val="2"/>
        <w:rPr>
          <w:rFonts w:ascii="Times New Roman" w:hAnsi="Times New Roman" w:cs="Times New Roman"/>
          <w:sz w:val="24"/>
          <w:szCs w:val="24"/>
        </w:rPr>
      </w:pPr>
    </w:p>
    <w:p w14:paraId="4D0F2A1C" w14:textId="77777777" w:rsidR="001B4C4D" w:rsidRPr="007B76B6" w:rsidRDefault="001B4C4D" w:rsidP="001B4C4D">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4A3D70F9" w14:textId="77777777" w:rsidTr="00046040">
        <w:tc>
          <w:tcPr>
            <w:tcW w:w="4672" w:type="dxa"/>
            <w:tcBorders>
              <w:top w:val="nil"/>
              <w:left w:val="nil"/>
              <w:bottom w:val="nil"/>
              <w:right w:val="nil"/>
            </w:tcBorders>
          </w:tcPr>
          <w:p w14:paraId="59CF5B4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02ED63E0"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681D3AE0"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44688D8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7A0B337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1AC21C8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3CCEE77"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07E4FE0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76F2589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5E45D8F2" w14:textId="77777777" w:rsidTr="00046040">
        <w:trPr>
          <w:trHeight w:val="333"/>
        </w:trPr>
        <w:tc>
          <w:tcPr>
            <w:tcW w:w="4672" w:type="dxa"/>
            <w:tcBorders>
              <w:top w:val="nil"/>
              <w:left w:val="nil"/>
              <w:bottom w:val="nil"/>
              <w:right w:val="nil"/>
            </w:tcBorders>
          </w:tcPr>
          <w:p w14:paraId="3223CB50"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23B812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5FD6546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C71368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38A09814" w14:textId="77777777" w:rsidR="001B4C4D" w:rsidRPr="007B76B6" w:rsidRDefault="001B4C4D" w:rsidP="001B4C4D">
      <w:pPr>
        <w:pStyle w:val="ConsPlusNormal"/>
        <w:outlineLvl w:val="2"/>
        <w:rPr>
          <w:rFonts w:ascii="Times New Roman" w:hAnsi="Times New Roman" w:cs="Times New Roman"/>
          <w:sz w:val="24"/>
          <w:szCs w:val="24"/>
        </w:rPr>
      </w:pPr>
    </w:p>
    <w:p w14:paraId="03F6FAC8" w14:textId="77777777" w:rsidR="001B4C4D" w:rsidRPr="007B76B6" w:rsidRDefault="001B4C4D" w:rsidP="001B4C4D">
      <w:pPr>
        <w:pStyle w:val="ConsPlusNormal"/>
        <w:outlineLvl w:val="2"/>
        <w:rPr>
          <w:rFonts w:ascii="Times New Roman" w:hAnsi="Times New Roman" w:cs="Times New Roman"/>
          <w:sz w:val="24"/>
          <w:szCs w:val="24"/>
        </w:rPr>
      </w:pPr>
    </w:p>
    <w:p w14:paraId="34FF7105" w14:textId="77777777" w:rsidR="001B4C4D" w:rsidRPr="007B76B6" w:rsidRDefault="001B4C4D" w:rsidP="001B4C4D">
      <w:pPr>
        <w:pStyle w:val="ConsPlusNormal"/>
        <w:outlineLvl w:val="2"/>
        <w:rPr>
          <w:rFonts w:ascii="Times New Roman" w:hAnsi="Times New Roman" w:cs="Times New Roman"/>
          <w:sz w:val="24"/>
          <w:szCs w:val="24"/>
        </w:rPr>
      </w:pPr>
    </w:p>
    <w:p w14:paraId="469FA6A8" w14:textId="77777777" w:rsidR="001B4C4D" w:rsidRPr="007B76B6" w:rsidRDefault="001B4C4D" w:rsidP="001B4C4D">
      <w:pPr>
        <w:pStyle w:val="ConsPlusNormal"/>
        <w:outlineLvl w:val="2"/>
        <w:rPr>
          <w:rFonts w:ascii="Times New Roman" w:hAnsi="Times New Roman" w:cs="Times New Roman"/>
          <w:sz w:val="24"/>
          <w:szCs w:val="24"/>
        </w:rPr>
      </w:pPr>
    </w:p>
    <w:p w14:paraId="75C94CB3" w14:textId="1F5C98FF" w:rsidR="001B4C4D" w:rsidRDefault="001B4C4D" w:rsidP="001B4C4D">
      <w:pPr>
        <w:pStyle w:val="ConsPlusNormal"/>
        <w:outlineLvl w:val="2"/>
        <w:rPr>
          <w:rFonts w:ascii="Times New Roman" w:hAnsi="Times New Roman" w:cs="Times New Roman"/>
          <w:sz w:val="24"/>
          <w:szCs w:val="24"/>
        </w:rPr>
      </w:pPr>
    </w:p>
    <w:p w14:paraId="3E663718" w14:textId="77777777" w:rsidR="006C2317" w:rsidRPr="007B76B6" w:rsidRDefault="006C2317" w:rsidP="001B4C4D">
      <w:pPr>
        <w:pStyle w:val="ConsPlusNormal"/>
        <w:outlineLvl w:val="2"/>
        <w:rPr>
          <w:rFonts w:ascii="Times New Roman" w:hAnsi="Times New Roman" w:cs="Times New Roman"/>
          <w:sz w:val="24"/>
          <w:szCs w:val="24"/>
        </w:rPr>
      </w:pPr>
    </w:p>
    <w:p w14:paraId="029F8511" w14:textId="77777777" w:rsidR="001B4C4D" w:rsidRPr="007B76B6" w:rsidRDefault="001B4C4D" w:rsidP="001B4C4D">
      <w:pPr>
        <w:pStyle w:val="ConsPlusNormal"/>
        <w:outlineLvl w:val="2"/>
        <w:rPr>
          <w:rFonts w:ascii="Times New Roman" w:hAnsi="Times New Roman" w:cs="Times New Roman"/>
          <w:sz w:val="24"/>
          <w:szCs w:val="24"/>
        </w:rPr>
      </w:pPr>
    </w:p>
    <w:p w14:paraId="3CC0A209"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11</w:t>
      </w:r>
    </w:p>
    <w:p w14:paraId="45150A57"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lastRenderedPageBreak/>
        <w:t>к договору аренды объектов</w:t>
      </w:r>
    </w:p>
    <w:p w14:paraId="533A78A2"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532AE34"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0451C215" w14:textId="20D0B30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4F8F5427" w14:textId="77777777" w:rsidR="001B4C4D" w:rsidRPr="007B76B6" w:rsidRDefault="001B4C4D" w:rsidP="001B4C4D">
      <w:pPr>
        <w:pStyle w:val="ConsPlusNormal"/>
        <w:outlineLvl w:val="2"/>
        <w:rPr>
          <w:rFonts w:ascii="Times New Roman" w:hAnsi="Times New Roman" w:cs="Times New Roman"/>
          <w:sz w:val="24"/>
          <w:szCs w:val="24"/>
        </w:rPr>
      </w:pPr>
    </w:p>
    <w:p w14:paraId="489C42AB" w14:textId="77777777" w:rsidR="001B4C4D" w:rsidRPr="007B76B6" w:rsidRDefault="001B4C4D" w:rsidP="001B4C4D">
      <w:pPr>
        <w:pStyle w:val="ConsPlusNormal"/>
        <w:outlineLvl w:val="2"/>
        <w:rPr>
          <w:rFonts w:ascii="Times New Roman" w:hAnsi="Times New Roman" w:cs="Times New Roman"/>
          <w:sz w:val="24"/>
          <w:szCs w:val="24"/>
        </w:rPr>
      </w:pPr>
    </w:p>
    <w:p w14:paraId="2DB6868B"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4E5455F7" w14:textId="77777777" w:rsidR="001B4C4D" w:rsidRPr="007B76B6" w:rsidRDefault="001B4C4D" w:rsidP="001B4C4D">
      <w:pPr>
        <w:spacing w:line="240" w:lineRule="auto"/>
        <w:jc w:val="center"/>
        <w:rPr>
          <w:rFonts w:ascii="Times New Roman" w:hAnsi="Times New Roman"/>
          <w:b/>
          <w:bCs/>
          <w:szCs w:val="24"/>
        </w:rPr>
      </w:pPr>
    </w:p>
    <w:p w14:paraId="1472CBE9"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Плата за водоснабжение и водоотведение (канализацию)</w:t>
      </w:r>
    </w:p>
    <w:p w14:paraId="130561B2" w14:textId="77777777" w:rsidR="001B4C4D" w:rsidRPr="007B76B6" w:rsidRDefault="001B4C4D" w:rsidP="001B4C4D">
      <w:pPr>
        <w:rPr>
          <w:rFonts w:ascii="Times New Roman" w:hAnsi="Times New Roman"/>
          <w:b/>
          <w:bCs/>
          <w:szCs w:val="24"/>
        </w:rPr>
      </w:pPr>
    </w:p>
    <w:p w14:paraId="5081980B" w14:textId="77777777" w:rsidR="001B4C4D" w:rsidRPr="007B76B6" w:rsidRDefault="001B4C4D" w:rsidP="001B4C4D">
      <w:pPr>
        <w:rPr>
          <w:rFonts w:ascii="Times New Roman" w:hAnsi="Times New Roman"/>
          <w:b/>
          <w:bCs/>
          <w:szCs w:val="24"/>
        </w:rPr>
      </w:pPr>
      <w:bookmarkStart w:id="8" w:name="_Hlk146705738"/>
      <w:r w:rsidRPr="007B76B6">
        <w:rPr>
          <w:rFonts w:ascii="Times New Roman" w:hAnsi="Times New Roman"/>
          <w:b/>
          <w:bCs/>
          <w:szCs w:val="24"/>
        </w:rPr>
        <w:t>АПпер2</w:t>
      </w:r>
      <w:r w:rsidRPr="007B76B6">
        <w:rPr>
          <w:rFonts w:ascii="Times New Roman" w:hAnsi="Times New Roman"/>
          <w:b/>
          <w:bCs/>
          <w:szCs w:val="24"/>
          <w:lang w:val="en-US"/>
        </w:rPr>
        <w:t>S</w:t>
      </w:r>
      <w:bookmarkEnd w:id="8"/>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16B2C88C"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63C46193"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p w14:paraId="7FE01F83"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за кв. м. обслуживаемой площади -                         </w:t>
      </w:r>
      <w:r w:rsidRPr="007B76B6">
        <w:rPr>
          <w:rFonts w:ascii="Times New Roman" w:hAnsi="Times New Roman"/>
          <w:b/>
          <w:bCs/>
          <w:szCs w:val="24"/>
        </w:rPr>
        <w:t xml:space="preserve">3,13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w:t>
      </w:r>
    </w:p>
    <w:p w14:paraId="5425DFFF"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rPr>
        <w:t>АПпер2</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переменная часть арендной платы за водоснабжение и канализацию</w:t>
      </w:r>
    </w:p>
    <w:p w14:paraId="4C0F19C5"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7A5C7620" w14:textId="77777777" w:rsidR="001B4C4D" w:rsidRPr="007B76B6" w:rsidRDefault="001B4C4D" w:rsidP="001B4C4D">
      <w:pPr>
        <w:pStyle w:val="ConsPlusNormal"/>
        <w:outlineLvl w:val="2"/>
        <w:rPr>
          <w:rFonts w:ascii="Times New Roman" w:hAnsi="Times New Roman" w:cs="Times New Roman"/>
          <w:sz w:val="24"/>
          <w:szCs w:val="24"/>
        </w:rPr>
      </w:pPr>
    </w:p>
    <w:p w14:paraId="482CA87A" w14:textId="77777777" w:rsidR="001B4C4D" w:rsidRPr="007B76B6" w:rsidRDefault="001B4C4D" w:rsidP="001B4C4D">
      <w:pPr>
        <w:pStyle w:val="ConsPlusNormal"/>
        <w:outlineLvl w:val="2"/>
        <w:rPr>
          <w:rFonts w:ascii="Times New Roman" w:hAnsi="Times New Roman" w:cs="Times New Roman"/>
          <w:sz w:val="24"/>
          <w:szCs w:val="24"/>
        </w:rPr>
      </w:pPr>
    </w:p>
    <w:p w14:paraId="74483E16" w14:textId="77777777" w:rsidR="001B4C4D" w:rsidRPr="007B76B6" w:rsidRDefault="001B4C4D" w:rsidP="001B4C4D">
      <w:pPr>
        <w:pStyle w:val="ConsPlusNormal"/>
        <w:outlineLvl w:val="2"/>
        <w:rPr>
          <w:rFonts w:ascii="Times New Roman" w:hAnsi="Times New Roman" w:cs="Times New Roman"/>
          <w:sz w:val="24"/>
          <w:szCs w:val="24"/>
        </w:rPr>
      </w:pPr>
    </w:p>
    <w:p w14:paraId="1282D62B" w14:textId="77777777" w:rsidR="001B4C4D" w:rsidRPr="007B76B6" w:rsidRDefault="001B4C4D" w:rsidP="001B4C4D">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4B2264AB" w14:textId="77777777" w:rsidTr="00046040">
        <w:tc>
          <w:tcPr>
            <w:tcW w:w="4672" w:type="dxa"/>
            <w:tcBorders>
              <w:top w:val="nil"/>
              <w:left w:val="nil"/>
              <w:bottom w:val="nil"/>
              <w:right w:val="nil"/>
            </w:tcBorders>
          </w:tcPr>
          <w:p w14:paraId="405EF2FB"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159C6C5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CF5015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4E409E1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1FFD1F56"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4CA7F750"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2C7A66E"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2048B92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20F3FC4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381E9F75" w14:textId="77777777" w:rsidTr="00046040">
        <w:trPr>
          <w:trHeight w:val="333"/>
        </w:trPr>
        <w:tc>
          <w:tcPr>
            <w:tcW w:w="4672" w:type="dxa"/>
            <w:tcBorders>
              <w:top w:val="nil"/>
              <w:left w:val="nil"/>
              <w:bottom w:val="nil"/>
              <w:right w:val="nil"/>
            </w:tcBorders>
          </w:tcPr>
          <w:p w14:paraId="017CE06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EB9483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514A22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39C8EC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09D812FD" w14:textId="77777777" w:rsidR="001B4C4D" w:rsidRPr="007B76B6" w:rsidRDefault="001B4C4D" w:rsidP="001B4C4D">
      <w:pPr>
        <w:pStyle w:val="ConsPlusNormal"/>
        <w:outlineLvl w:val="2"/>
        <w:rPr>
          <w:rFonts w:ascii="Times New Roman" w:hAnsi="Times New Roman" w:cs="Times New Roman"/>
          <w:sz w:val="24"/>
          <w:szCs w:val="24"/>
        </w:rPr>
      </w:pPr>
    </w:p>
    <w:p w14:paraId="415D3253" w14:textId="77777777" w:rsidR="001B4C4D" w:rsidRPr="007B76B6" w:rsidRDefault="001B4C4D" w:rsidP="001B4C4D">
      <w:pPr>
        <w:pStyle w:val="ConsPlusNormal"/>
        <w:outlineLvl w:val="2"/>
        <w:rPr>
          <w:rFonts w:ascii="Times New Roman" w:hAnsi="Times New Roman" w:cs="Times New Roman"/>
          <w:sz w:val="24"/>
          <w:szCs w:val="24"/>
        </w:rPr>
      </w:pPr>
    </w:p>
    <w:p w14:paraId="2F607FC2" w14:textId="72E38538" w:rsidR="001B4C4D" w:rsidRDefault="001B4C4D" w:rsidP="001B4C4D">
      <w:pPr>
        <w:pStyle w:val="ConsPlusNormal"/>
        <w:outlineLvl w:val="2"/>
        <w:rPr>
          <w:rFonts w:ascii="Times New Roman" w:hAnsi="Times New Roman" w:cs="Times New Roman"/>
          <w:sz w:val="24"/>
          <w:szCs w:val="24"/>
        </w:rPr>
      </w:pPr>
    </w:p>
    <w:p w14:paraId="1D7AACC8" w14:textId="77777777" w:rsidR="00C00FD6" w:rsidRPr="007B76B6" w:rsidRDefault="00C00FD6" w:rsidP="001B4C4D">
      <w:pPr>
        <w:pStyle w:val="ConsPlusNormal"/>
        <w:outlineLvl w:val="2"/>
        <w:rPr>
          <w:rFonts w:ascii="Times New Roman" w:hAnsi="Times New Roman" w:cs="Times New Roman"/>
          <w:sz w:val="24"/>
          <w:szCs w:val="24"/>
        </w:rPr>
      </w:pPr>
    </w:p>
    <w:p w14:paraId="2411F4A5" w14:textId="77777777" w:rsidR="001B4C4D" w:rsidRPr="007B76B6" w:rsidRDefault="001B4C4D" w:rsidP="001B4C4D">
      <w:pPr>
        <w:pStyle w:val="ConsPlusNormal"/>
        <w:outlineLvl w:val="2"/>
        <w:rPr>
          <w:rFonts w:ascii="Times New Roman" w:hAnsi="Times New Roman" w:cs="Times New Roman"/>
          <w:sz w:val="24"/>
          <w:szCs w:val="24"/>
        </w:rPr>
      </w:pPr>
    </w:p>
    <w:p w14:paraId="5FE31623" w14:textId="77777777" w:rsidR="001B4C4D" w:rsidRPr="007B76B6" w:rsidRDefault="001B4C4D" w:rsidP="001B4C4D">
      <w:pPr>
        <w:pStyle w:val="ConsPlusNormal"/>
        <w:outlineLvl w:val="2"/>
        <w:rPr>
          <w:rFonts w:ascii="Times New Roman" w:hAnsi="Times New Roman" w:cs="Times New Roman"/>
          <w:sz w:val="24"/>
          <w:szCs w:val="24"/>
        </w:rPr>
      </w:pPr>
    </w:p>
    <w:p w14:paraId="25D51F66" w14:textId="77777777" w:rsidR="001B4C4D" w:rsidRPr="007B76B6" w:rsidRDefault="001B4C4D" w:rsidP="001B4C4D">
      <w:pPr>
        <w:pStyle w:val="ConsPlusNormal"/>
        <w:outlineLvl w:val="2"/>
        <w:rPr>
          <w:rFonts w:ascii="Times New Roman" w:hAnsi="Times New Roman" w:cs="Times New Roman"/>
          <w:sz w:val="24"/>
          <w:szCs w:val="24"/>
        </w:rPr>
      </w:pPr>
    </w:p>
    <w:p w14:paraId="7C2247FE" w14:textId="77777777" w:rsidR="001B4C4D" w:rsidRPr="007B76B6" w:rsidRDefault="001B4C4D" w:rsidP="001B4C4D">
      <w:pPr>
        <w:pStyle w:val="ConsPlusNormal"/>
        <w:outlineLvl w:val="2"/>
        <w:rPr>
          <w:rFonts w:ascii="Times New Roman" w:hAnsi="Times New Roman" w:cs="Times New Roman"/>
          <w:sz w:val="24"/>
          <w:szCs w:val="24"/>
        </w:rPr>
      </w:pPr>
    </w:p>
    <w:p w14:paraId="4A30E777" w14:textId="77777777" w:rsidR="001B4C4D" w:rsidRPr="007B76B6" w:rsidRDefault="001B4C4D" w:rsidP="001B4C4D">
      <w:pPr>
        <w:pStyle w:val="ConsPlusNormal"/>
        <w:outlineLvl w:val="2"/>
        <w:rPr>
          <w:rFonts w:ascii="Times New Roman" w:hAnsi="Times New Roman" w:cs="Times New Roman"/>
          <w:sz w:val="24"/>
          <w:szCs w:val="24"/>
        </w:rPr>
      </w:pPr>
    </w:p>
    <w:p w14:paraId="1FC4A11D" w14:textId="77777777" w:rsidR="001B4C4D" w:rsidRPr="007B76B6" w:rsidRDefault="001B4C4D" w:rsidP="006C2317">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12</w:t>
      </w:r>
    </w:p>
    <w:p w14:paraId="55658B55" w14:textId="77777777" w:rsidR="001B4C4D" w:rsidRPr="007B76B6" w:rsidRDefault="001B4C4D" w:rsidP="006C2317">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lastRenderedPageBreak/>
        <w:t>к договору аренды объектов</w:t>
      </w:r>
    </w:p>
    <w:p w14:paraId="339F25C1" w14:textId="77777777" w:rsidR="001B4C4D" w:rsidRPr="007B76B6" w:rsidRDefault="001B4C4D" w:rsidP="006C2317">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B7829D6" w14:textId="77777777" w:rsidR="001B4C4D" w:rsidRPr="007B76B6" w:rsidRDefault="001B4C4D" w:rsidP="006C2317">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4BE9F6F2" w14:textId="6E314703" w:rsidR="001B4C4D" w:rsidRPr="007B76B6" w:rsidRDefault="001B4C4D" w:rsidP="006C2317">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69B373A9" w14:textId="77777777" w:rsidR="001B4C4D" w:rsidRPr="007B76B6" w:rsidRDefault="001B4C4D" w:rsidP="001B4C4D">
      <w:pPr>
        <w:pStyle w:val="ConsPlusNormal"/>
        <w:outlineLvl w:val="2"/>
        <w:rPr>
          <w:rFonts w:ascii="Times New Roman" w:hAnsi="Times New Roman" w:cs="Times New Roman"/>
          <w:sz w:val="24"/>
          <w:szCs w:val="24"/>
        </w:rPr>
      </w:pPr>
    </w:p>
    <w:p w14:paraId="2468FAC1" w14:textId="77777777" w:rsidR="001B4C4D" w:rsidRPr="007B76B6" w:rsidRDefault="001B4C4D" w:rsidP="001B4C4D">
      <w:pPr>
        <w:pStyle w:val="ConsPlusNormal"/>
        <w:outlineLvl w:val="2"/>
        <w:rPr>
          <w:rFonts w:ascii="Times New Roman" w:hAnsi="Times New Roman" w:cs="Times New Roman"/>
          <w:sz w:val="24"/>
          <w:szCs w:val="24"/>
        </w:rPr>
      </w:pPr>
    </w:p>
    <w:p w14:paraId="6A688837" w14:textId="77777777" w:rsidR="001B4C4D" w:rsidRPr="007B76B6" w:rsidRDefault="001B4C4D" w:rsidP="001B4C4D">
      <w:pPr>
        <w:pStyle w:val="ConsPlusNormal"/>
        <w:outlineLvl w:val="2"/>
        <w:rPr>
          <w:rFonts w:ascii="Times New Roman" w:hAnsi="Times New Roman" w:cs="Times New Roman"/>
          <w:sz w:val="24"/>
          <w:szCs w:val="24"/>
        </w:rPr>
      </w:pPr>
    </w:p>
    <w:p w14:paraId="473E9879" w14:textId="77777777" w:rsidR="001B4C4D" w:rsidRPr="007B76B6" w:rsidRDefault="001B4C4D" w:rsidP="001B4C4D">
      <w:pPr>
        <w:pStyle w:val="ConsPlusNormal"/>
        <w:outlineLvl w:val="2"/>
        <w:rPr>
          <w:rFonts w:ascii="Times New Roman" w:hAnsi="Times New Roman" w:cs="Times New Roman"/>
          <w:sz w:val="24"/>
          <w:szCs w:val="24"/>
        </w:rPr>
      </w:pPr>
    </w:p>
    <w:p w14:paraId="476C226A"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объему электрической энергии (без п. у.)</w:t>
      </w:r>
    </w:p>
    <w:p w14:paraId="1A7108CA" w14:textId="77777777" w:rsidR="001B4C4D" w:rsidRPr="007B76B6" w:rsidRDefault="001B4C4D" w:rsidP="001B4C4D">
      <w:pPr>
        <w:spacing w:line="240" w:lineRule="auto"/>
        <w:jc w:val="center"/>
        <w:rPr>
          <w:rFonts w:ascii="Times New Roman" w:hAnsi="Times New Roman"/>
          <w:b/>
          <w:bCs/>
          <w:szCs w:val="24"/>
        </w:rPr>
      </w:pPr>
    </w:p>
    <w:p w14:paraId="7D6ADD69"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w:t>
      </w:r>
    </w:p>
    <w:p w14:paraId="07BCEF8C" w14:textId="77777777" w:rsidR="001B4C4D" w:rsidRPr="007B76B6" w:rsidRDefault="001B4C4D" w:rsidP="001B4C4D">
      <w:pPr>
        <w:jc w:val="center"/>
        <w:rPr>
          <w:rFonts w:ascii="Times New Roman" w:hAnsi="Times New Roman"/>
          <w:b/>
          <w:bCs/>
          <w:szCs w:val="24"/>
        </w:rPr>
      </w:pPr>
    </w:p>
    <w:p w14:paraId="763E7EA2" w14:textId="77777777" w:rsidR="001B4C4D" w:rsidRPr="007B76B6" w:rsidRDefault="001B4C4D" w:rsidP="001B4C4D">
      <w:pPr>
        <w:rPr>
          <w:rFonts w:ascii="Times New Roman" w:hAnsi="Times New Roman"/>
          <w:szCs w:val="24"/>
        </w:rPr>
      </w:pPr>
    </w:p>
    <w:p w14:paraId="568D1692" w14:textId="77777777" w:rsidR="001B4C4D" w:rsidRPr="007B76B6" w:rsidRDefault="001B4C4D" w:rsidP="001B4C4D">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7DA7B37B"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259D6AB9"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электросетей </w:t>
      </w:r>
      <w:r w:rsidRPr="007B76B6">
        <w:rPr>
          <w:rFonts w:ascii="Times New Roman" w:hAnsi="Times New Roman"/>
          <w:b/>
          <w:bCs/>
          <w:szCs w:val="24"/>
        </w:rPr>
        <w:t>1,28</w:t>
      </w:r>
    </w:p>
    <w:p w14:paraId="23140A8F"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«Мосэнергосбыт» за 1 кв. м. обслуживаемой площади 20,4</w:t>
      </w:r>
    </w:p>
    <w:p w14:paraId="52E5D123"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2 – </w:t>
      </w:r>
      <w:r w:rsidRPr="007B76B6">
        <w:rPr>
          <w:rFonts w:ascii="Times New Roman" w:hAnsi="Times New Roman"/>
          <w:szCs w:val="24"/>
        </w:rPr>
        <w:t xml:space="preserve">коэффициент, учитывающий расход электроэнергии на долю мест общего пользования на 1 </w:t>
      </w:r>
      <w:proofErr w:type="spellStart"/>
      <w:r w:rsidRPr="007B76B6">
        <w:rPr>
          <w:rFonts w:ascii="Times New Roman" w:hAnsi="Times New Roman"/>
          <w:szCs w:val="24"/>
        </w:rPr>
        <w:t>кв.м</w:t>
      </w:r>
      <w:proofErr w:type="spellEnd"/>
      <w:r w:rsidRPr="007B76B6">
        <w:rPr>
          <w:rFonts w:ascii="Times New Roman" w:hAnsi="Times New Roman"/>
          <w:szCs w:val="24"/>
        </w:rPr>
        <w:t xml:space="preserve">. арендуемой площади </w:t>
      </w:r>
      <w:r w:rsidRPr="007B76B6">
        <w:rPr>
          <w:rFonts w:ascii="Times New Roman" w:hAnsi="Times New Roman"/>
          <w:b/>
          <w:bCs/>
          <w:szCs w:val="24"/>
        </w:rPr>
        <w:t>1,54.</w:t>
      </w:r>
    </w:p>
    <w:p w14:paraId="5595069A" w14:textId="77777777" w:rsidR="001B4C4D" w:rsidRPr="007B76B6" w:rsidRDefault="001B4C4D" w:rsidP="001B4C4D">
      <w:pPr>
        <w:pStyle w:val="ConsPlusNormal"/>
        <w:outlineLvl w:val="2"/>
        <w:rPr>
          <w:rFonts w:ascii="Times New Roman" w:hAnsi="Times New Roman" w:cs="Times New Roman"/>
          <w:sz w:val="24"/>
          <w:szCs w:val="24"/>
        </w:rPr>
      </w:pPr>
      <w:proofErr w:type="spellStart"/>
      <w:r w:rsidRPr="007B76B6">
        <w:rPr>
          <w:rFonts w:ascii="Times New Roman" w:hAnsi="Times New Roman" w:cs="Times New Roman"/>
          <w:b/>
          <w:bCs/>
          <w:sz w:val="24"/>
          <w:szCs w:val="24"/>
        </w:rPr>
        <w:t>АПпер</w:t>
      </w:r>
      <w:proofErr w:type="spellEnd"/>
      <w:r w:rsidRPr="007B76B6">
        <w:rPr>
          <w:rFonts w:ascii="Times New Roman" w:hAnsi="Times New Roman" w:cs="Times New Roman"/>
          <w:b/>
          <w:bCs/>
          <w:sz w:val="24"/>
          <w:szCs w:val="24"/>
          <w:lang w:val="en-US"/>
        </w:rPr>
        <w:t>S</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переменная часть арендной платы</w:t>
      </w:r>
    </w:p>
    <w:p w14:paraId="512B2872" w14:textId="77777777" w:rsidR="001B4C4D" w:rsidRPr="007B76B6" w:rsidRDefault="001B4C4D" w:rsidP="001B4C4D">
      <w:pPr>
        <w:pStyle w:val="ConsPlusNormal"/>
        <w:outlineLvl w:val="2"/>
        <w:rPr>
          <w:rFonts w:ascii="Times New Roman" w:hAnsi="Times New Roman" w:cs="Times New Roman"/>
          <w:sz w:val="24"/>
          <w:szCs w:val="24"/>
        </w:rPr>
      </w:pPr>
    </w:p>
    <w:p w14:paraId="7FBB89D5" w14:textId="77777777" w:rsidR="001B4C4D" w:rsidRPr="007B76B6" w:rsidRDefault="001B4C4D" w:rsidP="001B4C4D">
      <w:pPr>
        <w:pStyle w:val="ConsPlusNormal"/>
        <w:outlineLvl w:val="2"/>
        <w:rPr>
          <w:rFonts w:ascii="Times New Roman" w:hAnsi="Times New Roman" w:cs="Times New Roman"/>
          <w:sz w:val="24"/>
          <w:szCs w:val="24"/>
        </w:rPr>
      </w:pPr>
    </w:p>
    <w:p w14:paraId="58A3AA36" w14:textId="77777777" w:rsidR="001B4C4D" w:rsidRPr="007B76B6" w:rsidRDefault="001B4C4D" w:rsidP="001B4C4D">
      <w:pPr>
        <w:pStyle w:val="ConsPlusNormal"/>
        <w:outlineLvl w:val="2"/>
        <w:rPr>
          <w:rFonts w:ascii="Times New Roman" w:hAnsi="Times New Roman" w:cs="Times New Roman"/>
          <w:sz w:val="24"/>
          <w:szCs w:val="24"/>
        </w:rPr>
      </w:pPr>
    </w:p>
    <w:p w14:paraId="19C5C0F2" w14:textId="77777777" w:rsidR="001B4C4D" w:rsidRPr="007B76B6" w:rsidRDefault="001B4C4D" w:rsidP="001B4C4D">
      <w:pPr>
        <w:pStyle w:val="ConsPlusNormal"/>
        <w:outlineLvl w:val="2"/>
        <w:rPr>
          <w:rFonts w:ascii="Times New Roman" w:hAnsi="Times New Roman" w:cs="Times New Roman"/>
          <w:sz w:val="24"/>
          <w:szCs w:val="24"/>
        </w:rPr>
      </w:pPr>
    </w:p>
    <w:p w14:paraId="5287C9E5" w14:textId="77777777" w:rsidR="001B4C4D" w:rsidRPr="007B76B6" w:rsidRDefault="001B4C4D" w:rsidP="001B4C4D">
      <w:pPr>
        <w:pStyle w:val="ConsPlusNormal"/>
        <w:outlineLvl w:val="2"/>
        <w:rPr>
          <w:rFonts w:ascii="Times New Roman" w:hAnsi="Times New Roman" w:cs="Times New Roman"/>
          <w:sz w:val="24"/>
          <w:szCs w:val="24"/>
        </w:rPr>
      </w:pPr>
    </w:p>
    <w:p w14:paraId="3E59490F" w14:textId="77777777" w:rsidR="001B4C4D" w:rsidRPr="007B76B6" w:rsidRDefault="001B4C4D" w:rsidP="001B4C4D">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30A1E1B3" w14:textId="77777777" w:rsidTr="00046040">
        <w:tc>
          <w:tcPr>
            <w:tcW w:w="4672" w:type="dxa"/>
            <w:tcBorders>
              <w:top w:val="nil"/>
              <w:left w:val="nil"/>
              <w:bottom w:val="nil"/>
              <w:right w:val="nil"/>
            </w:tcBorders>
          </w:tcPr>
          <w:p w14:paraId="02548963"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002752A4"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F9A0F7B"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450D178"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3B80D8E9"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590E4732"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3CE403A"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6A82BC99"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348A1705"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38199514" w14:textId="77777777" w:rsidTr="00046040">
        <w:trPr>
          <w:trHeight w:val="333"/>
        </w:trPr>
        <w:tc>
          <w:tcPr>
            <w:tcW w:w="4672" w:type="dxa"/>
            <w:tcBorders>
              <w:top w:val="nil"/>
              <w:left w:val="nil"/>
              <w:bottom w:val="nil"/>
              <w:right w:val="nil"/>
            </w:tcBorders>
          </w:tcPr>
          <w:p w14:paraId="4D5C636C"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6C5F067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486FF96"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A07CB9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878EF77" w14:textId="77777777" w:rsidR="001B4C4D" w:rsidRPr="007B76B6" w:rsidRDefault="001B4C4D" w:rsidP="001B4C4D">
      <w:pPr>
        <w:pStyle w:val="ConsPlusNormal"/>
        <w:outlineLvl w:val="2"/>
        <w:rPr>
          <w:rFonts w:ascii="Times New Roman" w:hAnsi="Times New Roman" w:cs="Times New Roman"/>
          <w:sz w:val="24"/>
          <w:szCs w:val="24"/>
        </w:rPr>
      </w:pPr>
    </w:p>
    <w:p w14:paraId="628781D8" w14:textId="77777777" w:rsidR="001B4C4D" w:rsidRPr="007B76B6" w:rsidRDefault="001B4C4D" w:rsidP="001B4C4D">
      <w:pPr>
        <w:pStyle w:val="ConsPlusNormal"/>
        <w:outlineLvl w:val="2"/>
        <w:rPr>
          <w:rFonts w:ascii="Times New Roman" w:hAnsi="Times New Roman" w:cs="Times New Roman"/>
          <w:sz w:val="24"/>
          <w:szCs w:val="24"/>
        </w:rPr>
      </w:pPr>
    </w:p>
    <w:p w14:paraId="038D1E9A" w14:textId="77777777" w:rsidR="001B4C4D" w:rsidRPr="007B76B6" w:rsidRDefault="001B4C4D" w:rsidP="001B4C4D">
      <w:pPr>
        <w:pStyle w:val="ConsPlusNormal"/>
        <w:outlineLvl w:val="2"/>
        <w:rPr>
          <w:rFonts w:ascii="Times New Roman" w:hAnsi="Times New Roman" w:cs="Times New Roman"/>
          <w:sz w:val="24"/>
          <w:szCs w:val="24"/>
        </w:rPr>
      </w:pPr>
    </w:p>
    <w:p w14:paraId="57DBB955" w14:textId="77777777" w:rsidR="001B4C4D" w:rsidRPr="007B76B6" w:rsidRDefault="001B4C4D" w:rsidP="001B4C4D">
      <w:pPr>
        <w:pStyle w:val="ConsPlusNormal"/>
        <w:outlineLvl w:val="2"/>
        <w:rPr>
          <w:rFonts w:ascii="Times New Roman" w:hAnsi="Times New Roman" w:cs="Times New Roman"/>
          <w:sz w:val="24"/>
          <w:szCs w:val="24"/>
        </w:rPr>
      </w:pPr>
    </w:p>
    <w:p w14:paraId="2361E558" w14:textId="77777777" w:rsidR="001B4C4D" w:rsidRPr="007B76B6" w:rsidRDefault="001B4C4D" w:rsidP="001B4C4D">
      <w:pPr>
        <w:pStyle w:val="ConsPlusNormal"/>
        <w:outlineLvl w:val="2"/>
        <w:rPr>
          <w:rFonts w:ascii="Times New Roman" w:hAnsi="Times New Roman" w:cs="Times New Roman"/>
          <w:sz w:val="24"/>
          <w:szCs w:val="24"/>
        </w:rPr>
      </w:pPr>
    </w:p>
    <w:p w14:paraId="21E864FC" w14:textId="77777777" w:rsidR="001B4C4D" w:rsidRPr="007B76B6" w:rsidRDefault="001B4C4D" w:rsidP="001B4C4D">
      <w:pPr>
        <w:pStyle w:val="ConsPlusNormal"/>
        <w:outlineLvl w:val="2"/>
        <w:rPr>
          <w:rFonts w:ascii="Times New Roman" w:hAnsi="Times New Roman" w:cs="Times New Roman"/>
          <w:sz w:val="24"/>
          <w:szCs w:val="24"/>
        </w:rPr>
      </w:pPr>
    </w:p>
    <w:p w14:paraId="6B76D822" w14:textId="77777777" w:rsidR="001B4C4D" w:rsidRPr="007B76B6" w:rsidRDefault="001B4C4D" w:rsidP="001B4C4D">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13</w:t>
      </w:r>
    </w:p>
    <w:p w14:paraId="494E8038"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399C586"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lastRenderedPageBreak/>
        <w:t>недвижимого имущества</w:t>
      </w:r>
    </w:p>
    <w:p w14:paraId="1D3B9613"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11F91C10" w14:textId="4DCC6D8C"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1CB65E64" w14:textId="77777777" w:rsidR="001B4C4D" w:rsidRPr="007B76B6" w:rsidRDefault="001B4C4D" w:rsidP="001B4C4D">
      <w:pPr>
        <w:pStyle w:val="ConsPlusNormal"/>
        <w:outlineLvl w:val="2"/>
        <w:rPr>
          <w:rFonts w:ascii="Times New Roman" w:hAnsi="Times New Roman" w:cs="Times New Roman"/>
          <w:sz w:val="24"/>
          <w:szCs w:val="24"/>
        </w:rPr>
      </w:pPr>
    </w:p>
    <w:p w14:paraId="1B4FEE3C" w14:textId="77777777" w:rsidR="001B4C4D" w:rsidRPr="007B76B6" w:rsidRDefault="001B4C4D" w:rsidP="001B4C4D">
      <w:pPr>
        <w:pStyle w:val="ConsPlusNormal"/>
        <w:outlineLvl w:val="2"/>
        <w:rPr>
          <w:rFonts w:ascii="Times New Roman" w:hAnsi="Times New Roman" w:cs="Times New Roman"/>
          <w:sz w:val="24"/>
          <w:szCs w:val="24"/>
        </w:rPr>
      </w:pPr>
    </w:p>
    <w:p w14:paraId="64732758" w14:textId="77777777" w:rsidR="001B4C4D" w:rsidRPr="007B76B6" w:rsidRDefault="001B4C4D" w:rsidP="001B4C4D">
      <w:pPr>
        <w:pStyle w:val="ConsPlusNormal"/>
        <w:outlineLvl w:val="2"/>
        <w:rPr>
          <w:rFonts w:ascii="Times New Roman" w:hAnsi="Times New Roman" w:cs="Times New Roman"/>
          <w:sz w:val="24"/>
          <w:szCs w:val="24"/>
        </w:rPr>
      </w:pPr>
    </w:p>
    <w:p w14:paraId="30B959F9" w14:textId="77777777" w:rsidR="001B4C4D" w:rsidRPr="007B76B6" w:rsidRDefault="001B4C4D" w:rsidP="001B4C4D">
      <w:pPr>
        <w:pStyle w:val="ConsPlusNormal"/>
        <w:outlineLvl w:val="2"/>
        <w:rPr>
          <w:rFonts w:ascii="Times New Roman" w:hAnsi="Times New Roman" w:cs="Times New Roman"/>
          <w:sz w:val="24"/>
          <w:szCs w:val="24"/>
        </w:rPr>
      </w:pPr>
    </w:p>
    <w:p w14:paraId="51BD7ABA"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поставляемого потребителю объема электроэнергии по п. у.</w:t>
      </w:r>
    </w:p>
    <w:p w14:paraId="6D1A002B" w14:textId="77777777" w:rsidR="001B4C4D" w:rsidRPr="007B76B6" w:rsidRDefault="001B4C4D" w:rsidP="001B4C4D">
      <w:pPr>
        <w:spacing w:line="240" w:lineRule="auto"/>
        <w:jc w:val="center"/>
        <w:rPr>
          <w:rFonts w:ascii="Times New Roman" w:hAnsi="Times New Roman"/>
          <w:b/>
          <w:bCs/>
          <w:szCs w:val="24"/>
        </w:rPr>
      </w:pPr>
    </w:p>
    <w:p w14:paraId="19856038"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 составит</w:t>
      </w:r>
    </w:p>
    <w:p w14:paraId="2CC8FBB8" w14:textId="77777777" w:rsidR="001B4C4D" w:rsidRPr="007B76B6" w:rsidRDefault="001B4C4D" w:rsidP="001B4C4D">
      <w:pPr>
        <w:rPr>
          <w:rFonts w:ascii="Times New Roman" w:hAnsi="Times New Roman"/>
          <w:b/>
          <w:bCs/>
          <w:szCs w:val="24"/>
        </w:rPr>
      </w:pPr>
    </w:p>
    <w:p w14:paraId="356D7E3D" w14:textId="77777777" w:rsidR="001B4C4D" w:rsidRPr="007B76B6" w:rsidRDefault="001B4C4D" w:rsidP="001B4C4D">
      <w:pPr>
        <w:spacing w:line="240" w:lineRule="auto"/>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2</w:t>
      </w:r>
    </w:p>
    <w:p w14:paraId="4490AD12" w14:textId="77777777" w:rsidR="001B4C4D" w:rsidRPr="007B76B6" w:rsidRDefault="001B4C4D" w:rsidP="001B4C4D">
      <w:pPr>
        <w:spacing w:line="240" w:lineRule="auto"/>
        <w:rPr>
          <w:rFonts w:ascii="Times New Roman" w:hAnsi="Times New Roman"/>
          <w:b/>
          <w:bCs/>
          <w:szCs w:val="24"/>
        </w:rPr>
      </w:pPr>
    </w:p>
    <w:p w14:paraId="7D4C6D3E"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W</w:t>
      </w:r>
      <w:r w:rsidRPr="007B76B6">
        <w:rPr>
          <w:rFonts w:ascii="Times New Roman" w:hAnsi="Times New Roman"/>
          <w:b/>
          <w:bCs/>
          <w:szCs w:val="24"/>
        </w:rPr>
        <w:t xml:space="preserve"> – </w:t>
      </w:r>
      <w:r w:rsidRPr="007B76B6">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7B76B6">
        <w:rPr>
          <w:rFonts w:ascii="Times New Roman" w:hAnsi="Times New Roman"/>
          <w:szCs w:val="24"/>
        </w:rPr>
        <w:t xml:space="preserve"> в к</w:t>
      </w:r>
      <w:r>
        <w:rPr>
          <w:rFonts w:ascii="Times New Roman" w:hAnsi="Times New Roman"/>
          <w:szCs w:val="24"/>
        </w:rPr>
        <w:t>В</w:t>
      </w:r>
      <w:r w:rsidRPr="007B76B6">
        <w:rPr>
          <w:rFonts w:ascii="Times New Roman" w:hAnsi="Times New Roman"/>
          <w:szCs w:val="24"/>
        </w:rPr>
        <w:t>т за месяц</w:t>
      </w:r>
    </w:p>
    <w:p w14:paraId="7807DE54"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на обслуживание сетей   </w:t>
      </w:r>
      <w:r w:rsidRPr="007B76B6">
        <w:rPr>
          <w:rFonts w:ascii="Times New Roman" w:hAnsi="Times New Roman"/>
          <w:b/>
          <w:bCs/>
          <w:szCs w:val="24"/>
        </w:rPr>
        <w:t>К1 = 1,28</w:t>
      </w:r>
    </w:p>
    <w:p w14:paraId="60E931A0"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«Мосэнергосбыт»</w:t>
      </w:r>
    </w:p>
    <w:p w14:paraId="6D21C3BA"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электроэнергии на долю мест общего </w:t>
      </w:r>
    </w:p>
    <w:p w14:paraId="435EB965" w14:textId="77777777" w:rsidR="001B4C4D" w:rsidRPr="007B76B6" w:rsidRDefault="001B4C4D" w:rsidP="001B4C4D">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пользования </w:t>
      </w:r>
      <w:r w:rsidRPr="007B76B6">
        <w:rPr>
          <w:rFonts w:ascii="Times New Roman" w:hAnsi="Times New Roman" w:cs="Times New Roman"/>
          <w:b/>
          <w:bCs/>
          <w:sz w:val="24"/>
          <w:szCs w:val="24"/>
        </w:rPr>
        <w:t>0,54.</w:t>
      </w:r>
    </w:p>
    <w:p w14:paraId="23FB373A" w14:textId="77777777" w:rsidR="001B4C4D" w:rsidRPr="007B76B6" w:rsidRDefault="001B4C4D" w:rsidP="001B4C4D">
      <w:pPr>
        <w:pStyle w:val="ConsPlusNormal"/>
        <w:outlineLvl w:val="2"/>
        <w:rPr>
          <w:rFonts w:ascii="Times New Roman" w:hAnsi="Times New Roman" w:cs="Times New Roman"/>
          <w:b/>
          <w:bCs/>
          <w:sz w:val="24"/>
          <w:szCs w:val="24"/>
        </w:rPr>
      </w:pPr>
    </w:p>
    <w:p w14:paraId="7782763F" w14:textId="77777777" w:rsidR="001B4C4D" w:rsidRPr="007B76B6" w:rsidRDefault="001B4C4D" w:rsidP="001B4C4D">
      <w:pPr>
        <w:pStyle w:val="ConsPlusNormal"/>
        <w:outlineLvl w:val="2"/>
        <w:rPr>
          <w:rFonts w:ascii="Times New Roman" w:hAnsi="Times New Roman" w:cs="Times New Roman"/>
          <w:b/>
          <w:bCs/>
          <w:sz w:val="24"/>
          <w:szCs w:val="24"/>
        </w:rPr>
      </w:pPr>
    </w:p>
    <w:p w14:paraId="62FF4858" w14:textId="77777777" w:rsidR="001B4C4D" w:rsidRPr="007B76B6" w:rsidRDefault="001B4C4D" w:rsidP="001B4C4D">
      <w:pPr>
        <w:pStyle w:val="ConsPlusNormal"/>
        <w:outlineLvl w:val="2"/>
        <w:rPr>
          <w:rFonts w:ascii="Times New Roman" w:hAnsi="Times New Roman" w:cs="Times New Roman"/>
          <w:b/>
          <w:bCs/>
          <w:sz w:val="24"/>
          <w:szCs w:val="24"/>
        </w:rPr>
      </w:pPr>
    </w:p>
    <w:p w14:paraId="768742BD" w14:textId="77777777" w:rsidR="001B4C4D" w:rsidRPr="007B76B6" w:rsidRDefault="001B4C4D" w:rsidP="001B4C4D">
      <w:pPr>
        <w:pStyle w:val="ConsPlusNormal"/>
        <w:outlineLvl w:val="2"/>
        <w:rPr>
          <w:rFonts w:ascii="Times New Roman" w:hAnsi="Times New Roman" w:cs="Times New Roman"/>
          <w:b/>
          <w:bCs/>
          <w:sz w:val="24"/>
          <w:szCs w:val="24"/>
        </w:rPr>
      </w:pPr>
    </w:p>
    <w:p w14:paraId="3E1846A5" w14:textId="77777777" w:rsidR="001B4C4D" w:rsidRPr="007B76B6" w:rsidRDefault="001B4C4D" w:rsidP="001B4C4D">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493A5CFF" w14:textId="77777777" w:rsidTr="00046040">
        <w:tc>
          <w:tcPr>
            <w:tcW w:w="4672" w:type="dxa"/>
            <w:tcBorders>
              <w:top w:val="nil"/>
              <w:left w:val="nil"/>
              <w:bottom w:val="nil"/>
              <w:right w:val="nil"/>
            </w:tcBorders>
          </w:tcPr>
          <w:p w14:paraId="445AF6B1"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70B6BA7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D1C631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3512269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145E983E"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0C0336E7"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25DEE1E"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1884E99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3E010C1C"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6F220888" w14:textId="77777777" w:rsidTr="00046040">
        <w:trPr>
          <w:trHeight w:val="333"/>
        </w:trPr>
        <w:tc>
          <w:tcPr>
            <w:tcW w:w="4672" w:type="dxa"/>
            <w:tcBorders>
              <w:top w:val="nil"/>
              <w:left w:val="nil"/>
              <w:bottom w:val="nil"/>
              <w:right w:val="nil"/>
            </w:tcBorders>
          </w:tcPr>
          <w:p w14:paraId="5F0E7FC5"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A48A04D"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5F3A8DD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6460C2E7"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07AE49D6" w14:textId="77777777" w:rsidR="001B4C4D" w:rsidRPr="007B76B6" w:rsidRDefault="001B4C4D" w:rsidP="001B4C4D">
      <w:pPr>
        <w:pStyle w:val="ConsPlusNormal"/>
        <w:outlineLvl w:val="2"/>
        <w:rPr>
          <w:rFonts w:ascii="Times New Roman" w:hAnsi="Times New Roman" w:cs="Times New Roman"/>
          <w:b/>
          <w:bCs/>
          <w:sz w:val="24"/>
          <w:szCs w:val="24"/>
        </w:rPr>
      </w:pPr>
    </w:p>
    <w:p w14:paraId="4453571B" w14:textId="77777777" w:rsidR="001B4C4D" w:rsidRPr="007B76B6" w:rsidRDefault="001B4C4D" w:rsidP="001B4C4D">
      <w:pPr>
        <w:pStyle w:val="ConsPlusNormal"/>
        <w:outlineLvl w:val="2"/>
        <w:rPr>
          <w:rFonts w:ascii="Times New Roman" w:hAnsi="Times New Roman" w:cs="Times New Roman"/>
          <w:b/>
          <w:bCs/>
          <w:sz w:val="24"/>
          <w:szCs w:val="24"/>
        </w:rPr>
      </w:pPr>
    </w:p>
    <w:p w14:paraId="4C4181C5" w14:textId="77777777" w:rsidR="001B4C4D" w:rsidRPr="007B76B6" w:rsidRDefault="001B4C4D" w:rsidP="001B4C4D">
      <w:pPr>
        <w:pStyle w:val="ConsPlusNormal"/>
        <w:outlineLvl w:val="2"/>
        <w:rPr>
          <w:rFonts w:ascii="Times New Roman" w:hAnsi="Times New Roman" w:cs="Times New Roman"/>
          <w:b/>
          <w:bCs/>
          <w:sz w:val="24"/>
          <w:szCs w:val="24"/>
        </w:rPr>
      </w:pPr>
    </w:p>
    <w:p w14:paraId="081C500A" w14:textId="77777777" w:rsidR="001B4C4D" w:rsidRPr="007B76B6" w:rsidRDefault="001B4C4D" w:rsidP="001B4C4D">
      <w:pPr>
        <w:pStyle w:val="ConsPlusNormal"/>
        <w:outlineLvl w:val="2"/>
        <w:rPr>
          <w:rFonts w:ascii="Times New Roman" w:hAnsi="Times New Roman" w:cs="Times New Roman"/>
          <w:sz w:val="24"/>
          <w:szCs w:val="24"/>
        </w:rPr>
      </w:pPr>
    </w:p>
    <w:p w14:paraId="41375192" w14:textId="77777777" w:rsidR="001B4C4D" w:rsidRPr="007B76B6" w:rsidRDefault="001B4C4D" w:rsidP="001B4C4D">
      <w:pPr>
        <w:pStyle w:val="ConsPlusNormal"/>
        <w:outlineLvl w:val="2"/>
        <w:rPr>
          <w:rFonts w:ascii="Times New Roman" w:hAnsi="Times New Roman" w:cs="Times New Roman"/>
          <w:sz w:val="24"/>
          <w:szCs w:val="24"/>
        </w:rPr>
      </w:pPr>
    </w:p>
    <w:p w14:paraId="024121E3" w14:textId="77777777" w:rsidR="001B4C4D" w:rsidRPr="007B76B6" w:rsidRDefault="001B4C4D" w:rsidP="001B4C4D">
      <w:pPr>
        <w:pStyle w:val="ConsPlusNormal"/>
        <w:outlineLvl w:val="2"/>
        <w:rPr>
          <w:rFonts w:ascii="Times New Roman" w:hAnsi="Times New Roman" w:cs="Times New Roman"/>
          <w:sz w:val="24"/>
          <w:szCs w:val="24"/>
        </w:rPr>
      </w:pPr>
    </w:p>
    <w:p w14:paraId="17BDBEC2" w14:textId="77777777" w:rsidR="001B4C4D" w:rsidRPr="007B76B6" w:rsidRDefault="001B4C4D" w:rsidP="001B4C4D">
      <w:pPr>
        <w:pStyle w:val="ConsPlusNormal"/>
        <w:outlineLvl w:val="2"/>
        <w:rPr>
          <w:rFonts w:ascii="Times New Roman" w:hAnsi="Times New Roman" w:cs="Times New Roman"/>
          <w:sz w:val="24"/>
          <w:szCs w:val="24"/>
        </w:rPr>
      </w:pPr>
    </w:p>
    <w:p w14:paraId="654BE248" w14:textId="77777777" w:rsidR="001B4C4D" w:rsidRPr="007B76B6" w:rsidRDefault="001B4C4D" w:rsidP="001B4C4D">
      <w:pPr>
        <w:pStyle w:val="ConsPlusNormal"/>
        <w:outlineLvl w:val="2"/>
        <w:rPr>
          <w:rFonts w:ascii="Times New Roman" w:hAnsi="Times New Roman" w:cs="Times New Roman"/>
          <w:sz w:val="24"/>
          <w:szCs w:val="24"/>
        </w:rPr>
      </w:pPr>
    </w:p>
    <w:p w14:paraId="1539EEED" w14:textId="77777777" w:rsidR="001B4C4D" w:rsidRPr="007B76B6" w:rsidRDefault="001B4C4D" w:rsidP="001B4C4D">
      <w:pPr>
        <w:pStyle w:val="ConsPlusNormal"/>
        <w:ind w:left="7080"/>
        <w:jc w:val="center"/>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Приложение № 14</w:t>
      </w:r>
    </w:p>
    <w:p w14:paraId="6A8FC805"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8F9646D" w14:textId="77777777" w:rsidR="001B4C4D" w:rsidRPr="007B76B6" w:rsidRDefault="001B4C4D" w:rsidP="001B4C4D">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28E5FB3" w14:textId="77777777" w:rsidR="001B4C4D" w:rsidRPr="007B76B6" w:rsidRDefault="001B4C4D" w:rsidP="001B4C4D">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lastRenderedPageBreak/>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2AFA0F0D" w14:textId="5020C67E"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62021F7" w14:textId="77777777" w:rsidR="001B4C4D" w:rsidRPr="007B76B6" w:rsidRDefault="001B4C4D" w:rsidP="001B4C4D">
      <w:pPr>
        <w:pStyle w:val="ConsPlusNormal"/>
        <w:outlineLvl w:val="2"/>
        <w:rPr>
          <w:rFonts w:ascii="Times New Roman" w:hAnsi="Times New Roman" w:cs="Times New Roman"/>
          <w:sz w:val="24"/>
          <w:szCs w:val="24"/>
        </w:rPr>
      </w:pPr>
    </w:p>
    <w:p w14:paraId="29C3F313" w14:textId="77777777" w:rsidR="001B4C4D" w:rsidRPr="007B76B6" w:rsidRDefault="001B4C4D" w:rsidP="001B4C4D">
      <w:pPr>
        <w:pStyle w:val="ConsPlusNormal"/>
        <w:outlineLvl w:val="2"/>
        <w:rPr>
          <w:rFonts w:ascii="Times New Roman" w:hAnsi="Times New Roman" w:cs="Times New Roman"/>
          <w:sz w:val="24"/>
          <w:szCs w:val="24"/>
        </w:rPr>
      </w:pPr>
    </w:p>
    <w:p w14:paraId="5D50DA6B" w14:textId="77777777" w:rsidR="001B4C4D" w:rsidRPr="007B76B6" w:rsidRDefault="001B4C4D" w:rsidP="001B4C4D">
      <w:pPr>
        <w:pStyle w:val="ConsPlusNormal"/>
        <w:outlineLvl w:val="2"/>
        <w:rPr>
          <w:rFonts w:ascii="Times New Roman" w:hAnsi="Times New Roman" w:cs="Times New Roman"/>
          <w:sz w:val="24"/>
          <w:szCs w:val="24"/>
        </w:rPr>
      </w:pPr>
    </w:p>
    <w:p w14:paraId="01D835C2" w14:textId="77777777" w:rsidR="001B4C4D" w:rsidRPr="007B76B6" w:rsidRDefault="001B4C4D" w:rsidP="001B4C4D">
      <w:pPr>
        <w:pStyle w:val="ConsPlusNormal"/>
        <w:outlineLvl w:val="2"/>
        <w:rPr>
          <w:rFonts w:ascii="Times New Roman" w:hAnsi="Times New Roman" w:cs="Times New Roman"/>
          <w:sz w:val="24"/>
          <w:szCs w:val="24"/>
        </w:rPr>
      </w:pPr>
    </w:p>
    <w:p w14:paraId="5E9302C1" w14:textId="77777777" w:rsidR="001B4C4D" w:rsidRPr="007B76B6" w:rsidRDefault="001B4C4D" w:rsidP="001B4C4D">
      <w:pPr>
        <w:spacing w:line="240" w:lineRule="auto"/>
        <w:jc w:val="center"/>
        <w:rPr>
          <w:rFonts w:ascii="Times New Roman" w:hAnsi="Times New Roman"/>
          <w:b/>
          <w:bCs/>
          <w:szCs w:val="24"/>
        </w:rPr>
      </w:pPr>
      <w:r w:rsidRPr="007B76B6">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48DD978F" w14:textId="77777777" w:rsidR="001B4C4D" w:rsidRPr="007B76B6" w:rsidRDefault="001B4C4D" w:rsidP="001B4C4D">
      <w:pPr>
        <w:rPr>
          <w:rFonts w:ascii="Times New Roman" w:hAnsi="Times New Roman"/>
          <w:szCs w:val="24"/>
        </w:rPr>
      </w:pPr>
    </w:p>
    <w:p w14:paraId="780C1393" w14:textId="77777777" w:rsidR="001B4C4D" w:rsidRPr="007B76B6" w:rsidRDefault="001B4C4D" w:rsidP="001B4C4D">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1</w:t>
      </w:r>
    </w:p>
    <w:p w14:paraId="0257EB50" w14:textId="77777777" w:rsidR="001B4C4D" w:rsidRPr="007B76B6" w:rsidRDefault="001B4C4D" w:rsidP="001B4C4D">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занимаемая площадь в кв. м.</w:t>
      </w:r>
    </w:p>
    <w:p w14:paraId="01EB07C0" w14:textId="77777777" w:rsidR="001B4C4D" w:rsidRPr="007B76B6" w:rsidRDefault="001B4C4D" w:rsidP="001B4C4D">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стоимость вывоза твердых бытовых отходов, пересчитанная на 1 кв. м. арендуемой площади   </w:t>
      </w:r>
      <w:r w:rsidRPr="007B76B6">
        <w:rPr>
          <w:rFonts w:ascii="Times New Roman" w:hAnsi="Times New Roman"/>
          <w:b/>
          <w:bCs/>
          <w:szCs w:val="24"/>
        </w:rPr>
        <w:t>2,256.</w:t>
      </w:r>
    </w:p>
    <w:p w14:paraId="30950042" w14:textId="77777777" w:rsidR="001B4C4D" w:rsidRPr="007B76B6" w:rsidRDefault="001B4C4D" w:rsidP="001B4C4D">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 xml:space="preserve">коэффициент, учитывающий долю мест общего пользования </w:t>
      </w:r>
      <w:r w:rsidRPr="007B76B6">
        <w:rPr>
          <w:rFonts w:ascii="Times New Roman" w:hAnsi="Times New Roman" w:cs="Times New Roman"/>
          <w:b/>
          <w:bCs/>
          <w:sz w:val="24"/>
          <w:szCs w:val="24"/>
        </w:rPr>
        <w:t>1,54.</w:t>
      </w:r>
    </w:p>
    <w:p w14:paraId="5F37B498" w14:textId="77777777" w:rsidR="001B4C4D" w:rsidRPr="007B76B6" w:rsidRDefault="001B4C4D" w:rsidP="001B4C4D">
      <w:pPr>
        <w:pStyle w:val="ConsPlusNormal"/>
        <w:outlineLvl w:val="2"/>
        <w:rPr>
          <w:rFonts w:ascii="Times New Roman" w:hAnsi="Times New Roman" w:cs="Times New Roman"/>
          <w:sz w:val="24"/>
          <w:szCs w:val="24"/>
        </w:rPr>
      </w:pPr>
    </w:p>
    <w:p w14:paraId="77180E7F" w14:textId="77777777" w:rsidR="001B4C4D" w:rsidRPr="007B76B6" w:rsidRDefault="001B4C4D" w:rsidP="001B4C4D">
      <w:pPr>
        <w:pStyle w:val="ConsPlusNormal"/>
        <w:outlineLvl w:val="2"/>
        <w:rPr>
          <w:rFonts w:ascii="Times New Roman" w:hAnsi="Times New Roman" w:cs="Times New Roman"/>
          <w:sz w:val="24"/>
          <w:szCs w:val="24"/>
        </w:rPr>
      </w:pPr>
    </w:p>
    <w:p w14:paraId="70F111D3" w14:textId="77777777" w:rsidR="001B4C4D" w:rsidRPr="007B76B6" w:rsidRDefault="001B4C4D" w:rsidP="001B4C4D">
      <w:pPr>
        <w:pStyle w:val="ConsPlusNormal"/>
        <w:outlineLvl w:val="2"/>
        <w:rPr>
          <w:rFonts w:ascii="Times New Roman" w:hAnsi="Times New Roman" w:cs="Times New Roman"/>
          <w:sz w:val="24"/>
          <w:szCs w:val="24"/>
        </w:rPr>
      </w:pPr>
    </w:p>
    <w:p w14:paraId="6B45B6DF" w14:textId="77777777" w:rsidR="001B4C4D" w:rsidRPr="007B76B6" w:rsidRDefault="001B4C4D" w:rsidP="001B4C4D">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1B4C4D" w:rsidRPr="002A0364" w14:paraId="618CA581" w14:textId="77777777" w:rsidTr="00046040">
        <w:tc>
          <w:tcPr>
            <w:tcW w:w="4672" w:type="dxa"/>
            <w:tcBorders>
              <w:top w:val="nil"/>
              <w:left w:val="nil"/>
              <w:bottom w:val="nil"/>
              <w:right w:val="nil"/>
            </w:tcBorders>
          </w:tcPr>
          <w:p w14:paraId="6C858684"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59865962"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21FDFF1"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6BDEE422"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0E2E668"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p>
          <w:p w14:paraId="7BAE1FEF" w14:textId="77777777" w:rsidR="001B4C4D" w:rsidRPr="002A0364" w:rsidRDefault="001B4C4D" w:rsidP="00046040">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20C1333" w14:textId="77777777" w:rsidR="001B4C4D" w:rsidRDefault="001B4C4D" w:rsidP="00046040">
            <w:pPr>
              <w:widowControl w:val="0"/>
              <w:autoSpaceDE w:val="0"/>
              <w:autoSpaceDN w:val="0"/>
              <w:spacing w:line="240" w:lineRule="auto"/>
              <w:rPr>
                <w:rFonts w:ascii="Times New Roman" w:eastAsia="Times New Roman" w:hAnsi="Times New Roman"/>
                <w:szCs w:val="24"/>
                <w:lang w:eastAsia="ru-RU"/>
              </w:rPr>
            </w:pPr>
          </w:p>
          <w:p w14:paraId="044983A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p w14:paraId="134BE49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p>
        </w:tc>
      </w:tr>
      <w:tr w:rsidR="001B4C4D" w:rsidRPr="002A0364" w14:paraId="7A40CEF0" w14:textId="77777777" w:rsidTr="00046040">
        <w:trPr>
          <w:trHeight w:val="333"/>
        </w:trPr>
        <w:tc>
          <w:tcPr>
            <w:tcW w:w="4672" w:type="dxa"/>
            <w:tcBorders>
              <w:top w:val="nil"/>
              <w:left w:val="nil"/>
              <w:bottom w:val="nil"/>
              <w:right w:val="nil"/>
            </w:tcBorders>
          </w:tcPr>
          <w:p w14:paraId="6BB6385A"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89CC384"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41056B4E"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7F26CB3" w14:textId="77777777" w:rsidR="001B4C4D" w:rsidRPr="002A0364" w:rsidRDefault="001B4C4D" w:rsidP="00046040">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34FCB12" w14:textId="77777777" w:rsidR="001B4C4D" w:rsidRPr="007B76B6" w:rsidRDefault="001B4C4D" w:rsidP="001B4C4D">
      <w:pPr>
        <w:pStyle w:val="ConsPlusNormal"/>
        <w:outlineLvl w:val="2"/>
        <w:rPr>
          <w:rFonts w:ascii="Times New Roman" w:hAnsi="Times New Roman" w:cs="Times New Roman"/>
          <w:sz w:val="24"/>
          <w:szCs w:val="24"/>
        </w:rPr>
      </w:pPr>
    </w:p>
    <w:p w14:paraId="472E2B02" w14:textId="77777777" w:rsidR="001B4C4D" w:rsidRPr="007B76B6" w:rsidRDefault="001B4C4D" w:rsidP="001B4C4D">
      <w:pPr>
        <w:pStyle w:val="ConsPlusNormal"/>
        <w:outlineLvl w:val="2"/>
        <w:rPr>
          <w:rFonts w:ascii="Times New Roman" w:hAnsi="Times New Roman" w:cs="Times New Roman"/>
          <w:sz w:val="24"/>
          <w:szCs w:val="24"/>
        </w:rPr>
      </w:pPr>
    </w:p>
    <w:p w14:paraId="5134D1C7" w14:textId="55E01C44" w:rsidR="001B4C4D" w:rsidRDefault="001B4C4D" w:rsidP="001B4C4D">
      <w:pPr>
        <w:pStyle w:val="ConsPlusNormal"/>
        <w:outlineLvl w:val="2"/>
        <w:rPr>
          <w:rFonts w:ascii="Times New Roman" w:hAnsi="Times New Roman" w:cs="Times New Roman"/>
          <w:sz w:val="24"/>
          <w:szCs w:val="24"/>
        </w:rPr>
      </w:pPr>
    </w:p>
    <w:p w14:paraId="11A94AA0" w14:textId="26A0A183" w:rsidR="001B4C4D" w:rsidRDefault="001B4C4D" w:rsidP="001B4C4D">
      <w:pPr>
        <w:pStyle w:val="ConsPlusNormal"/>
        <w:outlineLvl w:val="2"/>
        <w:rPr>
          <w:rFonts w:ascii="Times New Roman" w:hAnsi="Times New Roman" w:cs="Times New Roman"/>
          <w:sz w:val="24"/>
          <w:szCs w:val="24"/>
        </w:rPr>
      </w:pPr>
    </w:p>
    <w:p w14:paraId="7B60D9B4" w14:textId="4D8CDAA8" w:rsidR="001B4C4D" w:rsidRDefault="001B4C4D" w:rsidP="001B4C4D">
      <w:pPr>
        <w:pStyle w:val="ConsPlusNormal"/>
        <w:outlineLvl w:val="2"/>
        <w:rPr>
          <w:rFonts w:ascii="Times New Roman" w:hAnsi="Times New Roman" w:cs="Times New Roman"/>
          <w:sz w:val="24"/>
          <w:szCs w:val="24"/>
        </w:rPr>
      </w:pPr>
    </w:p>
    <w:p w14:paraId="2FAD3A12" w14:textId="2399929E" w:rsidR="001B4C4D" w:rsidRDefault="001B4C4D" w:rsidP="001B4C4D">
      <w:pPr>
        <w:pStyle w:val="ConsPlusNormal"/>
        <w:outlineLvl w:val="2"/>
        <w:rPr>
          <w:rFonts w:ascii="Times New Roman" w:hAnsi="Times New Roman" w:cs="Times New Roman"/>
          <w:sz w:val="24"/>
          <w:szCs w:val="24"/>
        </w:rPr>
      </w:pPr>
    </w:p>
    <w:p w14:paraId="04867810" w14:textId="146BB4DB" w:rsidR="001B4C4D" w:rsidRDefault="001B4C4D" w:rsidP="001B4C4D">
      <w:pPr>
        <w:pStyle w:val="ConsPlusNormal"/>
        <w:outlineLvl w:val="2"/>
        <w:rPr>
          <w:rFonts w:ascii="Times New Roman" w:hAnsi="Times New Roman" w:cs="Times New Roman"/>
          <w:sz w:val="24"/>
          <w:szCs w:val="24"/>
        </w:rPr>
      </w:pPr>
    </w:p>
    <w:p w14:paraId="0305EA50" w14:textId="14FAADBF" w:rsidR="006C2317" w:rsidRDefault="006C2317" w:rsidP="001B4C4D">
      <w:pPr>
        <w:pStyle w:val="ConsPlusNormal"/>
        <w:outlineLvl w:val="2"/>
        <w:rPr>
          <w:rFonts w:ascii="Times New Roman" w:hAnsi="Times New Roman" w:cs="Times New Roman"/>
          <w:sz w:val="24"/>
          <w:szCs w:val="24"/>
        </w:rPr>
      </w:pPr>
    </w:p>
    <w:p w14:paraId="6FE83215" w14:textId="39D63B3A" w:rsidR="006C2317" w:rsidRDefault="006C2317" w:rsidP="001B4C4D">
      <w:pPr>
        <w:pStyle w:val="ConsPlusNormal"/>
        <w:outlineLvl w:val="2"/>
        <w:rPr>
          <w:rFonts w:ascii="Times New Roman" w:hAnsi="Times New Roman" w:cs="Times New Roman"/>
          <w:sz w:val="24"/>
          <w:szCs w:val="24"/>
        </w:rPr>
      </w:pPr>
    </w:p>
    <w:p w14:paraId="6AAAF39D" w14:textId="3B50BC2E" w:rsidR="006C2317" w:rsidRDefault="006C2317" w:rsidP="001B4C4D">
      <w:pPr>
        <w:pStyle w:val="ConsPlusNormal"/>
        <w:outlineLvl w:val="2"/>
        <w:rPr>
          <w:rFonts w:ascii="Times New Roman" w:hAnsi="Times New Roman" w:cs="Times New Roman"/>
          <w:sz w:val="24"/>
          <w:szCs w:val="24"/>
        </w:rPr>
      </w:pPr>
    </w:p>
    <w:p w14:paraId="23500B00" w14:textId="50C2D41E" w:rsidR="006C2317" w:rsidRDefault="006C2317" w:rsidP="001B4C4D">
      <w:pPr>
        <w:pStyle w:val="ConsPlusNormal"/>
        <w:outlineLvl w:val="2"/>
        <w:rPr>
          <w:rFonts w:ascii="Times New Roman" w:hAnsi="Times New Roman" w:cs="Times New Roman"/>
          <w:sz w:val="24"/>
          <w:szCs w:val="24"/>
        </w:rPr>
      </w:pPr>
    </w:p>
    <w:p w14:paraId="5D5069EC" w14:textId="77777777" w:rsidR="006C2317" w:rsidRDefault="006C2317" w:rsidP="001B4C4D">
      <w:pPr>
        <w:pStyle w:val="ConsPlusNormal"/>
        <w:outlineLvl w:val="2"/>
        <w:rPr>
          <w:rFonts w:ascii="Times New Roman" w:hAnsi="Times New Roman" w:cs="Times New Roman"/>
          <w:sz w:val="24"/>
          <w:szCs w:val="24"/>
        </w:rPr>
      </w:pPr>
    </w:p>
    <w:p w14:paraId="0319C880" w14:textId="0F2D7779" w:rsidR="001B4C4D" w:rsidRDefault="001B4C4D" w:rsidP="001B4C4D">
      <w:pPr>
        <w:pStyle w:val="ConsPlusNormal"/>
        <w:outlineLvl w:val="2"/>
        <w:rPr>
          <w:rFonts w:ascii="Times New Roman" w:hAnsi="Times New Roman" w:cs="Times New Roman"/>
          <w:sz w:val="24"/>
          <w:szCs w:val="24"/>
        </w:rPr>
      </w:pPr>
    </w:p>
    <w:p w14:paraId="5E4D0D70" w14:textId="4D09602C" w:rsidR="001B4C4D" w:rsidRDefault="001B4C4D" w:rsidP="001B4C4D">
      <w:pPr>
        <w:pStyle w:val="ConsPlusNormal"/>
        <w:outlineLvl w:val="2"/>
        <w:rPr>
          <w:rFonts w:ascii="Times New Roman" w:hAnsi="Times New Roman" w:cs="Times New Roman"/>
          <w:sz w:val="24"/>
          <w:szCs w:val="24"/>
        </w:rPr>
      </w:pPr>
    </w:p>
    <w:p w14:paraId="7BBB53B1" w14:textId="5C86BA17" w:rsidR="001B4C4D" w:rsidRDefault="001B4C4D" w:rsidP="001B4C4D">
      <w:pPr>
        <w:pStyle w:val="ConsPlusNormal"/>
        <w:outlineLvl w:val="2"/>
        <w:rPr>
          <w:rFonts w:ascii="Times New Roman" w:hAnsi="Times New Roman" w:cs="Times New Roman"/>
          <w:sz w:val="24"/>
          <w:szCs w:val="24"/>
        </w:rPr>
      </w:pPr>
    </w:p>
    <w:p w14:paraId="379DE9E2" w14:textId="402261A9" w:rsidR="001B4C4D" w:rsidRDefault="001B4C4D" w:rsidP="001B4C4D">
      <w:pPr>
        <w:pStyle w:val="ConsPlusNormal"/>
        <w:outlineLvl w:val="2"/>
        <w:rPr>
          <w:rFonts w:ascii="Times New Roman" w:hAnsi="Times New Roman" w:cs="Times New Roman"/>
          <w:sz w:val="24"/>
          <w:szCs w:val="24"/>
        </w:rPr>
      </w:pPr>
    </w:p>
    <w:p w14:paraId="02097314" w14:textId="77777777" w:rsidR="001B4C4D" w:rsidRPr="007B76B6" w:rsidRDefault="001B4C4D" w:rsidP="001B4C4D">
      <w:pPr>
        <w:pStyle w:val="ConsPlusNormal"/>
        <w:outlineLvl w:val="2"/>
        <w:rPr>
          <w:rFonts w:ascii="Times New Roman" w:hAnsi="Times New Roman" w:cs="Times New Roman"/>
          <w:sz w:val="24"/>
          <w:szCs w:val="24"/>
        </w:rPr>
      </w:pPr>
    </w:p>
    <w:p w14:paraId="7260A844" w14:textId="77777777" w:rsidR="001B4C4D" w:rsidRDefault="001B4C4D" w:rsidP="001B4C4D">
      <w:pPr>
        <w:pStyle w:val="ConsPlusNormal"/>
        <w:jc w:val="right"/>
        <w:outlineLvl w:val="2"/>
        <w:rPr>
          <w:rFonts w:ascii="Times New Roman" w:hAnsi="Times New Roman" w:cs="Times New Roman"/>
          <w:sz w:val="24"/>
          <w:szCs w:val="24"/>
        </w:rPr>
      </w:pP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lastRenderedPageBreak/>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Комиссии. По решению 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 xml:space="preserve">настоящим Регламентом, выполняет любой член Комиссии, </w:t>
      </w:r>
      <w:r w:rsidRPr="000B3F86">
        <w:rPr>
          <w:rFonts w:ascii="Times New Roman" w:hAnsi="Times New Roman"/>
          <w:sz w:val="24"/>
          <w:szCs w:val="24"/>
        </w:rPr>
        <w:lastRenderedPageBreak/>
        <w:t>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t xml:space="preserve">регистрация заявителей, явившихся на аукцион, или </w:t>
      </w:r>
      <w:proofErr w:type="gramStart"/>
      <w:r w:rsidRPr="000B3F86">
        <w:rPr>
          <w:rFonts w:ascii="Times New Roman" w:hAnsi="Times New Roman"/>
          <w:sz w:val="24"/>
          <w:szCs w:val="24"/>
        </w:rPr>
        <w:t>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roofErr w:type="gramEnd"/>
      <w:r w:rsidRPr="000B3F86">
        <w:rPr>
          <w:rFonts w:ascii="Times New Roman" w:hAnsi="Times New Roman"/>
          <w:sz w:val="24"/>
          <w:szCs w:val="24"/>
        </w:rPr>
        <w:t>;</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lastRenderedPageBreak/>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lastRenderedPageBreak/>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 xml:space="preserve">соответствии с законодательством Российской Федерации и </w:t>
      </w:r>
      <w:proofErr w:type="gramStart"/>
      <w:r w:rsidRPr="000B3F86">
        <w:rPr>
          <w:rFonts w:ascii="Times New Roman" w:hAnsi="Times New Roman"/>
          <w:sz w:val="24"/>
          <w:szCs w:val="24"/>
        </w:rPr>
        <w:t>иными нормативными правовыми актами Российской Федерации</w:t>
      </w:r>
      <w:proofErr w:type="gramEnd"/>
      <w:r w:rsidRPr="000B3F86">
        <w:rPr>
          <w:rFonts w:ascii="Times New Roman" w:hAnsi="Times New Roman"/>
          <w:sz w:val="24"/>
          <w:szCs w:val="24"/>
        </w:rPr>
        <w:t xml:space="preserve">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w:t>
      </w:r>
      <w:proofErr w:type="gramStart"/>
      <w:r w:rsidRPr="000B3F86">
        <w:rPr>
          <w:rFonts w:ascii="Times New Roman" w:hAnsi="Times New Roman"/>
          <w:sz w:val="24"/>
          <w:szCs w:val="24"/>
        </w:rPr>
        <w:t xml:space="preserve">50 </w:t>
      </w:r>
      <w:r w:rsidRPr="000B3F86">
        <w:rPr>
          <w:rFonts w:ascii="Times New Roman" w:hAnsi="Times New Roman"/>
          <w:spacing w:val="-67"/>
          <w:sz w:val="24"/>
          <w:szCs w:val="24"/>
        </w:rPr>
        <w:t xml:space="preserve"> </w:t>
      </w:r>
      <w:r w:rsidRPr="000B3F86">
        <w:rPr>
          <w:rFonts w:ascii="Times New Roman" w:hAnsi="Times New Roman"/>
          <w:sz w:val="24"/>
          <w:szCs w:val="24"/>
        </w:rPr>
        <w:t>(</w:t>
      </w:r>
      <w:proofErr w:type="gramEnd"/>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 xml:space="preserve">Голосование осуществляется открыто. Принятие решения </w:t>
      </w:r>
      <w:r w:rsidRPr="000B3F86">
        <w:rPr>
          <w:rFonts w:ascii="Times New Roman" w:hAnsi="Times New Roman"/>
          <w:sz w:val="24"/>
          <w:szCs w:val="24"/>
        </w:rPr>
        <w:lastRenderedPageBreak/>
        <w:t>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 xml:space="preserve">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w:t>
      </w:r>
      <w:r w:rsidRPr="000B3F86">
        <w:rPr>
          <w:rFonts w:ascii="Times New Roman" w:hAnsi="Times New Roman"/>
          <w:sz w:val="24"/>
          <w:szCs w:val="24"/>
        </w:rPr>
        <w:lastRenderedPageBreak/>
        <w:t>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w:t>
      </w:r>
      <w:proofErr w:type="gramStart"/>
      <w:r w:rsidRPr="000B3F86">
        <w:rPr>
          <w:rFonts w:ascii="Times New Roman" w:hAnsi="Times New Roman" w:cs="Times New Roman"/>
          <w:sz w:val="24"/>
          <w:szCs w:val="24"/>
        </w:rPr>
        <w:t>3.Секретарь</w:t>
      </w:r>
      <w:proofErr w:type="gramEnd"/>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w:t>
      </w:r>
      <w:proofErr w:type="gramStart"/>
      <w:r w:rsidRPr="000B3F86">
        <w:rPr>
          <w:rFonts w:ascii="Times New Roman" w:hAnsi="Times New Roman" w:cs="Times New Roman"/>
          <w:sz w:val="24"/>
          <w:szCs w:val="24"/>
        </w:rPr>
        <w:t>4.Протокол</w:t>
      </w:r>
      <w:proofErr w:type="gramEnd"/>
      <w:r w:rsidRPr="000B3F86">
        <w:rPr>
          <w:rFonts w:ascii="Times New Roman" w:hAnsi="Times New Roman" w:cs="Times New Roman"/>
          <w:sz w:val="24"/>
          <w:szCs w:val="24"/>
        </w:rPr>
        <w:t xml:space="preserve">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proofErr w:type="spellStart"/>
            <w:r w:rsidRPr="00BC4B81">
              <w:rPr>
                <w:rFonts w:ascii="Times New Roman" w:hAnsi="Times New Roman"/>
                <w:b/>
                <w:sz w:val="24"/>
                <w:szCs w:val="24"/>
              </w:rPr>
              <w:t>Форма</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заявки</w:t>
            </w:r>
            <w:proofErr w:type="spellEnd"/>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 xml:space="preserve">ФИО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3"/>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принявшего</w:t>
            </w:r>
            <w:proofErr w:type="spellEnd"/>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proofErr w:type="spellStart"/>
            <w:r w:rsidRPr="00BC4B81">
              <w:rPr>
                <w:rFonts w:ascii="Times New Roman" w:hAnsi="Times New Roman"/>
                <w:b/>
                <w:sz w:val="24"/>
                <w:szCs w:val="24"/>
              </w:rPr>
              <w:t>заявку</w:t>
            </w:r>
            <w:proofErr w:type="spellEnd"/>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proofErr w:type="spellStart"/>
            <w:r w:rsidRPr="00BC4B81">
              <w:rPr>
                <w:rFonts w:ascii="Times New Roman" w:hAnsi="Times New Roman"/>
                <w:b/>
                <w:sz w:val="24"/>
                <w:szCs w:val="24"/>
              </w:rPr>
              <w:t>Примечание</w:t>
            </w:r>
            <w:proofErr w:type="spellEnd"/>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г. Москва                                                                                  </w:t>
      </w:r>
      <w:proofErr w:type="gramStart"/>
      <w:r w:rsidRPr="004B2794">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7"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8"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roofErr w:type="gramStart"/>
      <w:r w:rsidRPr="004B2794">
        <w:rPr>
          <w:rFonts w:ascii="Times New Roman" w:eastAsia="Times New Roman" w:hAnsi="Times New Roman" w:cs="Times New Roman"/>
          <w:sz w:val="28"/>
          <w:szCs w:val="28"/>
          <w:lang w:eastAsia="ru-RU"/>
        </w:rPr>
        <w:t>комнаты:</w:t>
      </w:r>
      <w:r>
        <w:rPr>
          <w:rFonts w:ascii="Times New Roman" w:eastAsia="Times New Roman" w:hAnsi="Times New Roman" w:cs="Times New Roman"/>
          <w:sz w:val="28"/>
          <w:szCs w:val="28"/>
          <w:lang w:eastAsia="ru-RU"/>
        </w:rPr>
        <w:t>_</w:t>
      </w:r>
      <w:proofErr w:type="gramEnd"/>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w:t>
      </w:r>
      <w:proofErr w:type="gramStart"/>
      <w:r>
        <w:rPr>
          <w:rFonts w:ascii="Times New Roman" w:eastAsia="Times New Roman" w:hAnsi="Times New Roman" w:cs="Times New Roman"/>
          <w:b/>
          <w:sz w:val="28"/>
          <w:szCs w:val="28"/>
          <w:lang w:eastAsia="ru-RU"/>
        </w:rPr>
        <w:t>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w:t>
      </w:r>
      <w:proofErr w:type="gramEnd"/>
      <w:r>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9"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г. Москва                                                                                  </w:t>
      </w:r>
      <w:proofErr w:type="gramStart"/>
      <w:r w:rsidRPr="004B2794">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0"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1"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roofErr w:type="gramStart"/>
      <w:r w:rsidRPr="004B2794">
        <w:rPr>
          <w:rFonts w:ascii="Times New Roman" w:eastAsia="Times New Roman" w:hAnsi="Times New Roman" w:cs="Times New Roman"/>
          <w:sz w:val="28"/>
          <w:szCs w:val="28"/>
          <w:lang w:eastAsia="ru-RU"/>
        </w:rPr>
        <w:t>комнаты:</w:t>
      </w:r>
      <w:r>
        <w:rPr>
          <w:rFonts w:ascii="Times New Roman" w:eastAsia="Times New Roman" w:hAnsi="Times New Roman" w:cs="Times New Roman"/>
          <w:sz w:val="28"/>
          <w:szCs w:val="28"/>
          <w:lang w:eastAsia="ru-RU"/>
        </w:rPr>
        <w:t>_</w:t>
      </w:r>
      <w:proofErr w:type="gramEnd"/>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w:t>
      </w:r>
      <w:proofErr w:type="gramStart"/>
      <w:r>
        <w:rPr>
          <w:rFonts w:ascii="Times New Roman" w:eastAsia="Times New Roman" w:hAnsi="Times New Roman" w:cs="Times New Roman"/>
          <w:sz w:val="28"/>
          <w:szCs w:val="28"/>
          <w:lang w:eastAsia="ru-RU"/>
        </w:rPr>
        <w:t>_»_</w:t>
      </w:r>
      <w:proofErr w:type="gramEnd"/>
      <w:r>
        <w:rPr>
          <w:rFonts w:ascii="Times New Roman" w:eastAsia="Times New Roman" w:hAnsi="Times New Roman" w:cs="Times New Roman"/>
          <w:sz w:val="28"/>
          <w:szCs w:val="28"/>
          <w:lang w:eastAsia="ru-RU"/>
        </w:rPr>
        <w:t>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2"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г. Москва                                                                                  </w:t>
      </w:r>
      <w:proofErr w:type="gramStart"/>
      <w:r w:rsidRPr="004B2794">
        <w:rPr>
          <w:rFonts w:ascii="Times New Roman" w:eastAsia="Times New Roman" w:hAnsi="Times New Roman" w:cs="Times New Roman"/>
          <w:sz w:val="28"/>
          <w:szCs w:val="28"/>
          <w:lang w:eastAsia="ru-RU"/>
        </w:rPr>
        <w:t xml:space="preserve">   «</w:t>
      </w:r>
      <w:proofErr w:type="gramEnd"/>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3"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4"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roofErr w:type="gramStart"/>
      <w:r w:rsidRPr="004B2794">
        <w:rPr>
          <w:rFonts w:ascii="Times New Roman" w:eastAsia="Times New Roman" w:hAnsi="Times New Roman" w:cs="Times New Roman"/>
          <w:sz w:val="28"/>
          <w:szCs w:val="28"/>
          <w:lang w:eastAsia="ru-RU"/>
        </w:rPr>
        <w:t>комнаты:</w:t>
      </w:r>
      <w:r>
        <w:rPr>
          <w:rFonts w:ascii="Times New Roman" w:eastAsia="Times New Roman" w:hAnsi="Times New Roman" w:cs="Times New Roman"/>
          <w:sz w:val="28"/>
          <w:szCs w:val="28"/>
          <w:lang w:eastAsia="ru-RU"/>
        </w:rPr>
        <w:t>_</w:t>
      </w:r>
      <w:proofErr w:type="gramEnd"/>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w:t>
      </w:r>
      <w:proofErr w:type="gramStart"/>
      <w:r w:rsidR="004A3455">
        <w:rPr>
          <w:rFonts w:ascii="Times New Roman" w:eastAsia="Times New Roman" w:hAnsi="Times New Roman" w:cs="Times New Roman"/>
          <w:b/>
          <w:sz w:val="28"/>
          <w:szCs w:val="28"/>
          <w:lang w:eastAsia="ru-RU"/>
        </w:rPr>
        <w:t>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w:t>
      </w:r>
      <w:proofErr w:type="gramEnd"/>
      <w:r w:rsidR="004A3455">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6.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5"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6">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proofErr w:type="gramStart"/>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proofErr w:type="gramEnd"/>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proofErr w:type="spellStart"/>
      <w:r w:rsidRPr="00AE6871">
        <w:rPr>
          <w:rFonts w:ascii="Times New Roman" w:hAnsi="Times New Roman" w:cs="Times New Roman"/>
          <w:sz w:val="24"/>
          <w:szCs w:val="24"/>
          <w:lang w:eastAsia="ru-RU"/>
        </w:rPr>
        <w:t>кв.м</w:t>
      </w:r>
      <w:proofErr w:type="spellEnd"/>
      <w:r w:rsidRPr="00AE6871">
        <w:rPr>
          <w:rFonts w:ascii="Times New Roman" w:hAnsi="Times New Roman" w:cs="Times New Roman"/>
          <w:sz w:val="24"/>
          <w:szCs w:val="24"/>
          <w:lang w:eastAsia="ru-RU"/>
        </w:rPr>
        <w:t>.,</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w:t>
      </w:r>
      <w:proofErr w:type="gramStart"/>
      <w:r w:rsidRPr="00AE6871">
        <w:rPr>
          <w:rFonts w:ascii="Times New Roman" w:eastAsia="Times New Roman" w:hAnsi="Times New Roman" w:cs="Times New Roman"/>
          <w:sz w:val="24"/>
          <w:szCs w:val="24"/>
          <w:lang w:eastAsia="ru-RU"/>
        </w:rPr>
        <w:t>_._</w:t>
      </w:r>
      <w:proofErr w:type="gramEnd"/>
      <w:r w:rsidRPr="00AE6871">
        <w:rPr>
          <w:rFonts w:ascii="Times New Roman" w:eastAsia="Times New Roman" w:hAnsi="Times New Roman" w:cs="Times New Roman"/>
          <w:sz w:val="24"/>
          <w:szCs w:val="24"/>
          <w:lang w:eastAsia="ru-RU"/>
        </w:rPr>
        <w:t>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 xml:space="preserve">комиссии АО «МРТИ </w:t>
      </w:r>
      <w:proofErr w:type="gramStart"/>
      <w:r w:rsidRPr="00AE6871">
        <w:rPr>
          <w:rFonts w:ascii="Times New Roman" w:hAnsi="Times New Roman" w:cs="Times New Roman"/>
          <w:sz w:val="24"/>
          <w:szCs w:val="24"/>
        </w:rPr>
        <w:t xml:space="preserve">РАН»   </w:t>
      </w:r>
      <w:proofErr w:type="gramEnd"/>
      <w:r w:rsidRPr="00AE6871">
        <w:rPr>
          <w:rFonts w:ascii="Times New Roman" w:hAnsi="Times New Roman" w:cs="Times New Roman"/>
          <w:sz w:val="24"/>
          <w:szCs w:val="24"/>
        </w:rPr>
        <w:t xml:space="preserve">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roofErr w:type="gramStart"/>
      <w:r w:rsidRPr="00AE6871">
        <w:rPr>
          <w:rFonts w:ascii="Times New Roman" w:eastAsia="Times New Roman" w:hAnsi="Times New Roman" w:cs="Times New Roman"/>
          <w:sz w:val="24"/>
          <w:szCs w:val="24"/>
          <w:lang w:eastAsia="ru-RU"/>
        </w:rPr>
        <w:t>Исп.:_</w:t>
      </w:r>
      <w:proofErr w:type="gramEnd"/>
      <w:r w:rsidRPr="00AE6871">
        <w:rPr>
          <w:rFonts w:ascii="Times New Roman" w:eastAsia="Times New Roman" w:hAnsi="Times New Roman" w:cs="Times New Roman"/>
          <w:sz w:val="24"/>
          <w:szCs w:val="24"/>
          <w:lang w:eastAsia="ru-RU"/>
        </w:rPr>
        <w:t>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E68D5B" w14:textId="77777777" w:rsidR="006A6F71" w:rsidRDefault="006A6F71" w:rsidP="00965EAB">
      <w:pPr>
        <w:spacing w:after="0" w:line="240" w:lineRule="auto"/>
      </w:pPr>
      <w:r>
        <w:separator/>
      </w:r>
    </w:p>
  </w:endnote>
  <w:endnote w:type="continuationSeparator" w:id="0">
    <w:p w14:paraId="6A126FBB" w14:textId="77777777" w:rsidR="006A6F71" w:rsidRDefault="006A6F71"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libri"/>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13F802" w14:textId="77777777" w:rsidR="006A6F71" w:rsidRDefault="006A6F71" w:rsidP="00965EAB">
      <w:pPr>
        <w:spacing w:after="0" w:line="240" w:lineRule="auto"/>
      </w:pPr>
      <w:r>
        <w:separator/>
      </w:r>
    </w:p>
  </w:footnote>
  <w:footnote w:type="continuationSeparator" w:id="0">
    <w:p w14:paraId="1DF204CA" w14:textId="77777777" w:rsidR="006A6F71" w:rsidRDefault="006A6F71"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embedSystemFonts/>
  <w:proofState w:spelling="clean" w:grammar="clean"/>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4FD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B4C4D"/>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0A6E"/>
    <w:rsid w:val="003238F7"/>
    <w:rsid w:val="00324187"/>
    <w:rsid w:val="00333BC5"/>
    <w:rsid w:val="00337716"/>
    <w:rsid w:val="00343E36"/>
    <w:rsid w:val="003541E5"/>
    <w:rsid w:val="00355042"/>
    <w:rsid w:val="00355C5E"/>
    <w:rsid w:val="00361E05"/>
    <w:rsid w:val="00365E0C"/>
    <w:rsid w:val="00365E68"/>
    <w:rsid w:val="0037089A"/>
    <w:rsid w:val="00370DAF"/>
    <w:rsid w:val="00371236"/>
    <w:rsid w:val="003712F1"/>
    <w:rsid w:val="00371575"/>
    <w:rsid w:val="003802A5"/>
    <w:rsid w:val="003843E7"/>
    <w:rsid w:val="00385858"/>
    <w:rsid w:val="003868AA"/>
    <w:rsid w:val="003947E3"/>
    <w:rsid w:val="003950E5"/>
    <w:rsid w:val="003A2214"/>
    <w:rsid w:val="003A76E9"/>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788"/>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A6F71"/>
    <w:rsid w:val="006B007C"/>
    <w:rsid w:val="006B0207"/>
    <w:rsid w:val="006B12DF"/>
    <w:rsid w:val="006B1AA4"/>
    <w:rsid w:val="006B4D93"/>
    <w:rsid w:val="006B546E"/>
    <w:rsid w:val="006B5BB5"/>
    <w:rsid w:val="006C2317"/>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5905"/>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0076"/>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2DA5"/>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0FD6"/>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A3A2D"/>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uiPriority w:val="99"/>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hyperlink" Target="mailto:arenda@mrtiran.ru" TargetMode="External"/><Relationship Id="rId18" Type="http://schemas.openxmlformats.org/officeDocument/2006/relationships/hyperlink" Target="mailto:real@etprf.ru" TargetMode="Externa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yperlink" Target="mailto:real@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hyperlink" Target="http://www.etprf.ru"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mailto:real@etprf.ru" TargetMode="Externa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yperlink" Target="http://www.etprf.ru" TargetMode="External"/><Relationship Id="rId28" Type="http://schemas.openxmlformats.org/officeDocument/2006/relationships/theme" Target="theme/theme1.xm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1.png"/><Relationship Id="rId22" Type="http://schemas.openxmlformats.org/officeDocument/2006/relationships/hyperlink" Target="http://www.etprf.ru"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6587C-3314-4700-A062-CF5EA49E0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475</TotalTime>
  <Pages>69</Pages>
  <Words>20934</Words>
  <Characters>119329</Characters>
  <Application>Microsoft Office Word</Application>
  <DocSecurity>0</DocSecurity>
  <Lines>994</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134</cp:revision>
  <cp:lastPrinted>2024-04-26T09:24:00Z</cp:lastPrinted>
  <dcterms:created xsi:type="dcterms:W3CDTF">2022-11-08T11:58:00Z</dcterms:created>
  <dcterms:modified xsi:type="dcterms:W3CDTF">2024-04-26T09:52:00Z</dcterms:modified>
</cp:coreProperties>
</file>